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02736" w14:textId="1A25458D" w:rsidR="009335D8" w:rsidRPr="002C3C05" w:rsidRDefault="002C3C05" w:rsidP="009335D8">
      <w:pPr>
        <w:spacing w:after="0" w:line="240" w:lineRule="auto"/>
        <w:jc w:val="right"/>
        <w:rPr>
          <w:rFonts w:ascii="Verdana" w:eastAsia="Times New Roman" w:hAnsi="Verdana" w:cs="Times New Roman"/>
          <w:bCs/>
          <w:color w:val="000000"/>
          <w:sz w:val="20"/>
          <w:szCs w:val="20"/>
        </w:rPr>
      </w:pPr>
      <w:r w:rsidRPr="002C3C05">
        <w:rPr>
          <w:rFonts w:ascii="Verdana" w:eastAsia="Times New Roman" w:hAnsi="Verdana" w:cs="Times New Roman"/>
          <w:sz w:val="20"/>
          <w:szCs w:val="20"/>
        </w:rPr>
        <w:t>3</w:t>
      </w:r>
      <w:r w:rsidR="009335D8" w:rsidRPr="002C3C05">
        <w:rPr>
          <w:rFonts w:ascii="Verdana" w:eastAsia="Times New Roman" w:hAnsi="Verdana" w:cs="Times New Roman"/>
          <w:sz w:val="20"/>
          <w:szCs w:val="20"/>
        </w:rPr>
        <w:t xml:space="preserve"> priedas</w:t>
      </w:r>
      <w:r w:rsidRPr="002C3C05">
        <w:rPr>
          <w:rFonts w:ascii="Verdana" w:eastAsia="Times New Roman" w:hAnsi="Verdana" w:cs="Times New Roman"/>
          <w:sz w:val="20"/>
          <w:szCs w:val="20"/>
        </w:rPr>
        <w:t xml:space="preserve"> „Pasiūlymo formos projektas“</w:t>
      </w:r>
    </w:p>
    <w:p w14:paraId="748D199B" w14:textId="77777777" w:rsidR="009335D8" w:rsidRPr="002C3C05" w:rsidRDefault="009335D8" w:rsidP="009335D8">
      <w:pPr>
        <w:spacing w:after="0" w:line="240" w:lineRule="auto"/>
        <w:jc w:val="center"/>
        <w:rPr>
          <w:rFonts w:ascii="Verdana" w:eastAsia="Times New Roman" w:hAnsi="Verdana" w:cs="Times New Roman"/>
          <w:bCs/>
          <w:color w:val="000000"/>
          <w:sz w:val="20"/>
          <w:szCs w:val="20"/>
        </w:rPr>
      </w:pPr>
    </w:p>
    <w:p w14:paraId="641C4B17" w14:textId="77777777" w:rsidR="009335D8" w:rsidRPr="002C3C05" w:rsidRDefault="009335D8" w:rsidP="009335D8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</w:rPr>
      </w:pPr>
      <w:r w:rsidRPr="002C3C05">
        <w:rPr>
          <w:rFonts w:ascii="Verdana" w:eastAsia="Times New Roman" w:hAnsi="Verdana" w:cs="Times New Roman"/>
          <w:b/>
          <w:sz w:val="20"/>
          <w:szCs w:val="20"/>
        </w:rPr>
        <w:t>PASIŪLYMAS</w:t>
      </w:r>
    </w:p>
    <w:p w14:paraId="1FCE6AF7" w14:textId="77777777" w:rsidR="00DD61AD" w:rsidRPr="002C3C05" w:rsidRDefault="00DD61AD" w:rsidP="00455DCD">
      <w:pPr>
        <w:pStyle w:val="prastasiniatinklio"/>
        <w:spacing w:before="0" w:beforeAutospacing="0" w:after="0" w:afterAutospacing="0"/>
        <w:jc w:val="center"/>
        <w:rPr>
          <w:rFonts w:ascii="Verdana" w:hAnsi="Verdana"/>
          <w:b/>
          <w:bCs/>
          <w:caps/>
          <w:sz w:val="20"/>
          <w:szCs w:val="20"/>
        </w:rPr>
      </w:pPr>
    </w:p>
    <w:p w14:paraId="5A276476" w14:textId="00A652BC" w:rsidR="00455DCD" w:rsidRPr="002C3C05" w:rsidRDefault="00402D2F" w:rsidP="00455DCD">
      <w:pPr>
        <w:pStyle w:val="prastasiniatinklio"/>
        <w:spacing w:before="0" w:beforeAutospacing="0" w:after="0" w:afterAutospacing="0"/>
        <w:jc w:val="center"/>
        <w:rPr>
          <w:rFonts w:ascii="Verdana" w:hAnsi="Verdana"/>
          <w:b/>
          <w:bCs/>
          <w:caps/>
          <w:sz w:val="20"/>
          <w:szCs w:val="20"/>
        </w:rPr>
      </w:pPr>
      <w:r w:rsidRPr="002C3C05">
        <w:rPr>
          <w:rFonts w:ascii="Verdana" w:hAnsi="Verdana"/>
          <w:b/>
          <w:sz w:val="20"/>
          <w:szCs w:val="20"/>
        </w:rPr>
        <w:t>DĖL STATINIŲ IR INŽINERINIŲ SISTEMŲ PRIEŽIŪROS PASLAUGŲ BEI REMONTO DARBŲ, PRISKIRIAMŲ PASTATŲ ŪKIO PRIEŽIŪROS SEKTORIUI, PIRKIMO</w:t>
      </w:r>
    </w:p>
    <w:p w14:paraId="171FD73E" w14:textId="77777777" w:rsidR="00890BC0" w:rsidRPr="002C3C05" w:rsidRDefault="00890BC0" w:rsidP="009335D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</w:p>
    <w:p w14:paraId="4E454A2E" w14:textId="4C7A2A58" w:rsidR="009335D8" w:rsidRPr="002C3C05" w:rsidRDefault="009335D8" w:rsidP="009335D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</w:rPr>
      </w:pPr>
      <w:r w:rsidRPr="002C3C05">
        <w:rPr>
          <w:rFonts w:ascii="Verdana" w:eastAsia="Times New Roman" w:hAnsi="Verdana" w:cs="Times New Roman"/>
          <w:sz w:val="20"/>
          <w:szCs w:val="20"/>
        </w:rPr>
        <w:t>____________</w:t>
      </w:r>
      <w:r w:rsidRPr="002C3C05">
        <w:rPr>
          <w:rFonts w:ascii="Verdana" w:eastAsia="Times New Roman" w:hAnsi="Verdana" w:cs="Times New Roman"/>
          <w:b/>
          <w:bCs/>
          <w:sz w:val="20"/>
          <w:szCs w:val="20"/>
        </w:rPr>
        <w:t xml:space="preserve"> </w:t>
      </w:r>
    </w:p>
    <w:p w14:paraId="533BA532" w14:textId="4525F4B8" w:rsidR="009335D8" w:rsidRPr="002C3C05" w:rsidRDefault="002C3C05" w:rsidP="002C3C05">
      <w:pPr>
        <w:shd w:val="clear" w:color="auto" w:fill="FFFFFF"/>
        <w:spacing w:after="0" w:line="240" w:lineRule="auto"/>
        <w:ind w:left="3600"/>
        <w:rPr>
          <w:rFonts w:ascii="Verdana" w:eastAsia="Times New Roman" w:hAnsi="Verdana" w:cs="Times New Roman"/>
          <w:bCs/>
          <w:sz w:val="20"/>
          <w:szCs w:val="20"/>
        </w:rPr>
      </w:pPr>
      <w:r>
        <w:rPr>
          <w:rFonts w:ascii="Verdana" w:eastAsia="Times New Roman" w:hAnsi="Verdana" w:cs="Times New Roman"/>
          <w:bCs/>
          <w:sz w:val="20"/>
          <w:szCs w:val="20"/>
        </w:rPr>
        <w:t xml:space="preserve">              </w:t>
      </w:r>
      <w:r w:rsidR="009335D8" w:rsidRPr="002C3C05">
        <w:rPr>
          <w:rFonts w:ascii="Verdana" w:eastAsia="Times New Roman" w:hAnsi="Verdana" w:cs="Times New Roman"/>
          <w:bCs/>
          <w:sz w:val="20"/>
          <w:szCs w:val="20"/>
        </w:rPr>
        <w:t>(Data)</w:t>
      </w:r>
    </w:p>
    <w:p w14:paraId="323D4AE1" w14:textId="77777777" w:rsidR="009335D8" w:rsidRPr="002C3C05" w:rsidRDefault="009335D8" w:rsidP="009335D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Cs/>
          <w:sz w:val="20"/>
          <w:szCs w:val="20"/>
        </w:rPr>
      </w:pPr>
      <w:r w:rsidRPr="002C3C05">
        <w:rPr>
          <w:rFonts w:ascii="Verdana" w:eastAsia="Times New Roman" w:hAnsi="Verdana" w:cs="Times New Roman"/>
          <w:bCs/>
          <w:sz w:val="20"/>
          <w:szCs w:val="20"/>
        </w:rPr>
        <w:t>_____________</w:t>
      </w:r>
    </w:p>
    <w:p w14:paraId="746E59CD" w14:textId="1C799DE5" w:rsidR="009335D8" w:rsidRPr="002C3C05" w:rsidRDefault="009335D8" w:rsidP="009335D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Cs/>
          <w:sz w:val="20"/>
          <w:szCs w:val="20"/>
        </w:rPr>
      </w:pPr>
      <w:r w:rsidRPr="002C3C05">
        <w:rPr>
          <w:rFonts w:ascii="Verdana" w:eastAsia="Times New Roman" w:hAnsi="Verdana" w:cs="Times New Roman"/>
          <w:bCs/>
          <w:sz w:val="20"/>
          <w:szCs w:val="20"/>
        </w:rPr>
        <w:t>(</w:t>
      </w:r>
      <w:r w:rsidR="002C3C05">
        <w:rPr>
          <w:rFonts w:ascii="Verdana" w:eastAsia="Times New Roman" w:hAnsi="Verdana" w:cs="Times New Roman"/>
          <w:bCs/>
          <w:sz w:val="20"/>
          <w:szCs w:val="20"/>
        </w:rPr>
        <w:t>V</w:t>
      </w:r>
      <w:r w:rsidRPr="002C3C05">
        <w:rPr>
          <w:rFonts w:ascii="Verdana" w:eastAsia="Times New Roman" w:hAnsi="Verdana" w:cs="Times New Roman"/>
          <w:bCs/>
          <w:sz w:val="20"/>
          <w:szCs w:val="20"/>
        </w:rPr>
        <w:t>ieta)</w:t>
      </w:r>
    </w:p>
    <w:p w14:paraId="4877F2ED" w14:textId="77777777" w:rsidR="009335D8" w:rsidRPr="002C3C05" w:rsidRDefault="009335D8" w:rsidP="009335D8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28"/>
        <w:gridCol w:w="4927"/>
      </w:tblGrid>
      <w:tr w:rsidR="009335D8" w:rsidRPr="002C3C05" w14:paraId="2FECA360" w14:textId="77777777" w:rsidTr="00B577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45D7" w14:textId="77777777" w:rsidR="009335D8" w:rsidRPr="002C3C05" w:rsidRDefault="009335D8" w:rsidP="009335D8">
            <w:pPr>
              <w:spacing w:after="0" w:line="240" w:lineRule="auto"/>
              <w:rPr>
                <w:rFonts w:ascii="Verdana" w:eastAsia="Times New Roman" w:hAnsi="Verdana" w:cs="Times New Roman"/>
                <w:i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 xml:space="preserve">Tiekėjo pavadinimas </w:t>
            </w:r>
            <w:r w:rsidRPr="002C3C05">
              <w:rPr>
                <w:rFonts w:ascii="Verdana" w:eastAsia="Times New Roman" w:hAnsi="Verdana" w:cs="Times New Roman"/>
                <w:i/>
                <w:sz w:val="20"/>
                <w:szCs w:val="20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177B" w14:textId="77777777" w:rsidR="009335D8" w:rsidRPr="002C3C05" w:rsidRDefault="009335D8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335D8" w:rsidRPr="002C3C05" w14:paraId="2E667CD0" w14:textId="77777777" w:rsidTr="00B577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5D9D" w14:textId="77777777" w:rsidR="009335D8" w:rsidRPr="002C3C05" w:rsidRDefault="009335D8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 xml:space="preserve">Tiekėjo adresas </w:t>
            </w:r>
            <w:r w:rsidRPr="002C3C05">
              <w:rPr>
                <w:rFonts w:ascii="Verdana" w:eastAsia="Times New Roman" w:hAnsi="Verdana" w:cs="Times New Roman"/>
                <w:i/>
                <w:sz w:val="20"/>
                <w:szCs w:val="20"/>
              </w:rPr>
              <w:t>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0B4D" w14:textId="77777777" w:rsidR="009335D8" w:rsidRPr="002C3C05" w:rsidRDefault="009335D8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335D8" w:rsidRPr="002C3C05" w14:paraId="41CD33CE" w14:textId="77777777" w:rsidTr="00B577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0A82" w14:textId="77777777" w:rsidR="009335D8" w:rsidRPr="002C3C05" w:rsidRDefault="009335D8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 xml:space="preserve">Tiekėjo įmonės kodas </w:t>
            </w:r>
            <w:r w:rsidRPr="002C3C05">
              <w:rPr>
                <w:rFonts w:ascii="Verdana" w:eastAsia="Times New Roman" w:hAnsi="Verdana" w:cs="Times New Roman"/>
                <w:i/>
                <w:sz w:val="20"/>
                <w:szCs w:val="20"/>
              </w:rPr>
              <w:t>/Jeigu dalyvauja ūkio subjektų grupė, surašomi visi dalyvių įmonės kodai/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F9FD" w14:textId="77777777" w:rsidR="009335D8" w:rsidRPr="002C3C05" w:rsidRDefault="009335D8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335D8" w:rsidRPr="002C3C05" w14:paraId="6018AA0A" w14:textId="77777777" w:rsidTr="00B577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37F4" w14:textId="77777777" w:rsidR="009335D8" w:rsidRPr="002C3C05" w:rsidRDefault="009335D8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 xml:space="preserve">Tiekėjo banko rekvizitai </w:t>
            </w:r>
            <w:r w:rsidRPr="002C3C05">
              <w:rPr>
                <w:rFonts w:ascii="Verdana" w:eastAsia="Times New Roman" w:hAnsi="Verdana" w:cs="Times New Roman"/>
                <w:i/>
                <w:sz w:val="20"/>
                <w:szCs w:val="20"/>
              </w:rPr>
              <w:t>/Jeigu dalyvauja ūkio subjektų grupė, surašomi visi dalyvių banko rekvizitai/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8ED7" w14:textId="77777777" w:rsidR="009335D8" w:rsidRPr="002C3C05" w:rsidRDefault="009335D8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335D8" w:rsidRPr="002C3C05" w14:paraId="1AAC5902" w14:textId="77777777" w:rsidTr="00B577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3CF7" w14:textId="77777777" w:rsidR="009335D8" w:rsidRPr="002C3C05" w:rsidRDefault="009335D8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 xml:space="preserve">Tiekėjo PVM mokėtojo kodas </w:t>
            </w:r>
            <w:r w:rsidRPr="002C3C05">
              <w:rPr>
                <w:rFonts w:ascii="Verdana" w:eastAsia="Times New Roman" w:hAnsi="Verdana" w:cs="Times New Roman"/>
                <w:i/>
                <w:sz w:val="20"/>
                <w:szCs w:val="20"/>
              </w:rPr>
              <w:t>/Jeigu dalyvauja ūkio subjektų grupė, surašomi visi dalyvių PVM mokėtojų kodai/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A8D3" w14:textId="77777777" w:rsidR="009335D8" w:rsidRPr="002C3C05" w:rsidRDefault="009335D8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335D8" w:rsidRPr="002C3C05" w14:paraId="25AF1335" w14:textId="77777777" w:rsidTr="00B577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5799" w14:textId="77777777" w:rsidR="009335D8" w:rsidRPr="002C3C05" w:rsidRDefault="009335D8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 xml:space="preserve">Telefono numeris </w:t>
            </w:r>
            <w:r w:rsidRPr="002C3C05">
              <w:rPr>
                <w:rFonts w:ascii="Verdana" w:eastAsia="Times New Roman" w:hAnsi="Verdana" w:cs="Times New Roman"/>
                <w:i/>
                <w:sz w:val="20"/>
                <w:szCs w:val="20"/>
              </w:rPr>
              <w:t>/Jeigu dalyvauja ūkio subjektų grupė, surašomi visi dalyvių telefono numeriai/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796C" w14:textId="77777777" w:rsidR="009335D8" w:rsidRPr="002C3C05" w:rsidRDefault="009335D8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335D8" w:rsidRPr="002C3C05" w14:paraId="2716CD0B" w14:textId="77777777" w:rsidTr="00B577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8C2E" w14:textId="77777777" w:rsidR="009335D8" w:rsidRPr="002C3C05" w:rsidRDefault="009335D8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 xml:space="preserve">Fakso numeris </w:t>
            </w:r>
            <w:r w:rsidRPr="002C3C05">
              <w:rPr>
                <w:rFonts w:ascii="Verdana" w:eastAsia="Times New Roman" w:hAnsi="Verdana" w:cs="Times New Roman"/>
                <w:i/>
                <w:sz w:val="20"/>
                <w:szCs w:val="20"/>
              </w:rPr>
              <w:t>/Jeigu dalyvauja ūkio subjektų grupė, surašomi visi dalyvių fakso numeriai/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95D5" w14:textId="77777777" w:rsidR="009335D8" w:rsidRPr="002C3C05" w:rsidRDefault="009335D8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335D8" w:rsidRPr="002C3C05" w14:paraId="097A3691" w14:textId="77777777" w:rsidTr="00B577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EF78" w14:textId="29B1520F" w:rsidR="009335D8" w:rsidRPr="002C3C05" w:rsidRDefault="009335D8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 xml:space="preserve">El. pašto adresas </w:t>
            </w:r>
            <w:r w:rsidRPr="002C3C05">
              <w:rPr>
                <w:rFonts w:ascii="Verdana" w:eastAsia="Times New Roman" w:hAnsi="Verdana" w:cs="Times New Roman"/>
                <w:i/>
                <w:sz w:val="20"/>
                <w:szCs w:val="20"/>
              </w:rPr>
              <w:t>/Jeigu dalyvauja ūkio subjektų grupė, surašomi visi dalyvių el.</w:t>
            </w:r>
            <w:r w:rsidR="00201B40" w:rsidRPr="002C3C05">
              <w:rPr>
                <w:rFonts w:ascii="Verdana" w:eastAsia="Times New Roman" w:hAnsi="Verdana" w:cs="Times New Roman"/>
                <w:i/>
                <w:sz w:val="20"/>
                <w:szCs w:val="20"/>
              </w:rPr>
              <w:t xml:space="preserve"> </w:t>
            </w:r>
            <w:r w:rsidRPr="002C3C05">
              <w:rPr>
                <w:rFonts w:ascii="Verdana" w:eastAsia="Times New Roman" w:hAnsi="Verdana" w:cs="Times New Roman"/>
                <w:i/>
                <w:sz w:val="20"/>
                <w:szCs w:val="20"/>
              </w:rPr>
              <w:t>pašto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AB95" w14:textId="77777777" w:rsidR="009335D8" w:rsidRPr="002C3C05" w:rsidRDefault="009335D8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14:paraId="65BD8686" w14:textId="77777777" w:rsidR="00394BD1" w:rsidRPr="002C3C05" w:rsidRDefault="00394BD1" w:rsidP="009335D8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308C1E6F" w14:textId="1CF4715B" w:rsidR="009335D8" w:rsidRPr="002C3C05" w:rsidRDefault="009335D8" w:rsidP="009335D8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2C3C05">
        <w:rPr>
          <w:rFonts w:ascii="Verdana" w:eastAsia="Times New Roman" w:hAnsi="Verdana" w:cs="Times New Roman"/>
          <w:sz w:val="20"/>
          <w:szCs w:val="20"/>
        </w:rPr>
        <w:t xml:space="preserve">1. Šiuo pasiūlymu pažymime, kad sutinkame su visomis </w:t>
      </w:r>
      <w:r w:rsidR="00F14862" w:rsidRPr="002C3C05">
        <w:rPr>
          <w:rFonts w:ascii="Verdana" w:eastAsia="Times New Roman" w:hAnsi="Verdana" w:cs="Times New Roman"/>
          <w:sz w:val="20"/>
          <w:szCs w:val="20"/>
        </w:rPr>
        <w:t>Pirkimo</w:t>
      </w:r>
      <w:r w:rsidRPr="002C3C05">
        <w:rPr>
          <w:rFonts w:ascii="Verdana" w:eastAsia="Times New Roman" w:hAnsi="Verdana" w:cs="Times New Roman"/>
          <w:sz w:val="20"/>
          <w:szCs w:val="20"/>
        </w:rPr>
        <w:t xml:space="preserve"> sąlygomis, nustatytomis:</w:t>
      </w:r>
    </w:p>
    <w:p w14:paraId="0A78664A" w14:textId="77777777" w:rsidR="009335D8" w:rsidRPr="002C3C05" w:rsidRDefault="009335D8" w:rsidP="009335D8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2C3C05">
        <w:rPr>
          <w:rFonts w:ascii="Verdana" w:eastAsia="Times New Roman" w:hAnsi="Verdana" w:cs="Times New Roman"/>
          <w:sz w:val="20"/>
          <w:szCs w:val="20"/>
        </w:rPr>
        <w:t>1) skelbime, paskelbtame Viešųjų pirkimų įstatymo nustatyta tvarka CVP IS interneto adresu</w:t>
      </w:r>
      <w:r w:rsidRPr="002C3C05">
        <w:rPr>
          <w:rFonts w:ascii="Verdana" w:eastAsia="Times New Roman" w:hAnsi="Verdana" w:cs="Times New Roman"/>
          <w:iCs/>
          <w:sz w:val="20"/>
          <w:szCs w:val="20"/>
        </w:rPr>
        <w:t xml:space="preserve">: </w:t>
      </w:r>
      <w:hyperlink r:id="rId6" w:history="1">
        <w:r w:rsidRPr="002C3C05">
          <w:rPr>
            <w:rFonts w:ascii="Verdana" w:eastAsia="Times New Roman" w:hAnsi="Verdana" w:cs="Times New Roman"/>
            <w:color w:val="0000FF"/>
            <w:sz w:val="20"/>
            <w:szCs w:val="20"/>
            <w:u w:val="single"/>
          </w:rPr>
          <w:t>https://pirkimai.eviesiejipirkimai.lt</w:t>
        </w:r>
      </w:hyperlink>
      <w:r w:rsidRPr="002C3C05">
        <w:rPr>
          <w:rFonts w:ascii="Verdana" w:eastAsia="Times New Roman" w:hAnsi="Verdana" w:cs="Times New Roman"/>
          <w:sz w:val="20"/>
          <w:szCs w:val="20"/>
        </w:rPr>
        <w:t xml:space="preserve"> (taikoma, kai apie pirkimą buvo paskelbta);</w:t>
      </w:r>
    </w:p>
    <w:p w14:paraId="47F8CFD1" w14:textId="77777777" w:rsidR="009335D8" w:rsidRPr="002C3C05" w:rsidRDefault="009335D8" w:rsidP="009335D8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2C3C05">
        <w:rPr>
          <w:rFonts w:ascii="Verdana" w:eastAsia="Times New Roman" w:hAnsi="Verdana" w:cs="Times New Roman"/>
          <w:sz w:val="20"/>
          <w:szCs w:val="20"/>
        </w:rPr>
        <w:t>2) kituose pirkimo dokumentuose (jų paaiškinimuose, papildymuose).</w:t>
      </w:r>
    </w:p>
    <w:p w14:paraId="32DEA9C8" w14:textId="77777777" w:rsidR="00394BD1" w:rsidRPr="002C3C05" w:rsidRDefault="00394BD1" w:rsidP="009335D8">
      <w:pPr>
        <w:tabs>
          <w:tab w:val="left" w:pos="72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2F4961D7" w14:textId="77777777" w:rsidR="009335D8" w:rsidRPr="002C3C05" w:rsidRDefault="009335D8" w:rsidP="009335D8">
      <w:pPr>
        <w:tabs>
          <w:tab w:val="left" w:pos="72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2C3C05">
        <w:rPr>
          <w:rFonts w:ascii="Verdana" w:eastAsia="Times New Roman" w:hAnsi="Verdana" w:cs="Times New Roman"/>
          <w:sz w:val="20"/>
          <w:szCs w:val="20"/>
        </w:rPr>
        <w:t>2. Teikdami šį pasiūlymą, mes patvirtiname, kad į mūsų siūlomą kainą įskaičiuotos visos paslaugų suteikimo išlaidos ir visi mokesčiai, ir kad mes prisiimame riziką už visas išlaidas, kurias, teikdami pasiūlymą ir laikydamiesi Perkančiosios organizacijos reikalavimų, privalėjome įskaičiuoti į pasiūlymo kainą.</w:t>
      </w:r>
    </w:p>
    <w:p w14:paraId="3B2F9D35" w14:textId="77777777" w:rsidR="00DD5B01" w:rsidRPr="002C3C05" w:rsidRDefault="00DD5B01" w:rsidP="009335D8">
      <w:pPr>
        <w:tabs>
          <w:tab w:val="left" w:pos="72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2D3B3193" w14:textId="68A3E9BC" w:rsidR="009335D8" w:rsidRPr="002C3C05" w:rsidRDefault="009335D8" w:rsidP="009335D8">
      <w:pPr>
        <w:tabs>
          <w:tab w:val="left" w:pos="72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2C3C05">
        <w:rPr>
          <w:rFonts w:ascii="Verdana" w:eastAsia="Times New Roman" w:hAnsi="Verdana" w:cs="Times New Roman"/>
          <w:sz w:val="20"/>
          <w:szCs w:val="20"/>
        </w:rPr>
        <w:t>3. Mes siūlome šias paslaugas</w:t>
      </w:r>
      <w:r w:rsidR="000C51D1" w:rsidRPr="002C3C05">
        <w:rPr>
          <w:rFonts w:ascii="Verdana" w:eastAsia="Times New Roman" w:hAnsi="Verdana" w:cs="Times New Roman"/>
          <w:sz w:val="20"/>
          <w:szCs w:val="20"/>
        </w:rPr>
        <w:t xml:space="preserve"> už nurodytą kainą</w:t>
      </w:r>
      <w:r w:rsidRPr="002C3C05">
        <w:rPr>
          <w:rFonts w:ascii="Verdana" w:eastAsia="Times New Roman" w:hAnsi="Verdana" w:cs="Times New Roman"/>
          <w:sz w:val="20"/>
          <w:szCs w:val="20"/>
        </w:rPr>
        <w:t>:</w:t>
      </w:r>
    </w:p>
    <w:p w14:paraId="626F78A1" w14:textId="229431A9" w:rsidR="00BB7849" w:rsidRPr="002C3C05" w:rsidRDefault="00BB7849" w:rsidP="00BB7849">
      <w:pPr>
        <w:tabs>
          <w:tab w:val="left" w:pos="720"/>
        </w:tabs>
        <w:spacing w:after="0" w:line="240" w:lineRule="auto"/>
        <w:jc w:val="both"/>
        <w:rPr>
          <w:rFonts w:ascii="Verdana" w:eastAsia="Times New Roman" w:hAnsi="Verdana" w:cs="Times New Roman"/>
          <w:b/>
          <w:noProof/>
          <w:color w:val="000000"/>
          <w:sz w:val="20"/>
          <w:szCs w:val="20"/>
        </w:rPr>
      </w:pPr>
    </w:p>
    <w:p w14:paraId="200BCAD9" w14:textId="276F103D" w:rsidR="0024277E" w:rsidRPr="002C3C05" w:rsidRDefault="0024277E" w:rsidP="00BB7849">
      <w:pPr>
        <w:tabs>
          <w:tab w:val="left" w:pos="720"/>
        </w:tabs>
        <w:spacing w:after="0" w:line="240" w:lineRule="auto"/>
        <w:jc w:val="both"/>
        <w:rPr>
          <w:rFonts w:ascii="Verdana" w:hAnsi="Verdana" w:cs="Times New Roman"/>
          <w:bCs/>
          <w:i/>
          <w:iCs/>
          <w:sz w:val="20"/>
          <w:szCs w:val="20"/>
        </w:rPr>
      </w:pPr>
      <w:r w:rsidRPr="002C3C05">
        <w:rPr>
          <w:rFonts w:ascii="Verdana" w:eastAsia="Times New Roman" w:hAnsi="Verdana" w:cs="Times New Roman"/>
          <w:bCs/>
          <w:i/>
          <w:iCs/>
          <w:noProof/>
          <w:color w:val="000000"/>
          <w:sz w:val="20"/>
          <w:szCs w:val="20"/>
        </w:rPr>
        <w:t xml:space="preserve">1 lentelė. </w:t>
      </w:r>
      <w:r w:rsidR="00EB748B" w:rsidRPr="002C3C05">
        <w:rPr>
          <w:rFonts w:ascii="Verdana" w:hAnsi="Verdana" w:cs="Times New Roman"/>
          <w:bCs/>
          <w:i/>
          <w:iCs/>
          <w:sz w:val="20"/>
          <w:szCs w:val="20"/>
        </w:rPr>
        <w:t xml:space="preserve">Statinių ir inžinerinių sistemų priežiūros ir remonto paslaugų/darbų, nurodytų Techninėje specifikacijoje, kaina </w:t>
      </w:r>
      <w:r w:rsidR="00E179E3" w:rsidRPr="002C3C05">
        <w:rPr>
          <w:rFonts w:ascii="Verdana" w:hAnsi="Verdana" w:cs="Times New Roman"/>
          <w:bCs/>
          <w:i/>
          <w:iCs/>
          <w:sz w:val="20"/>
          <w:szCs w:val="20"/>
        </w:rPr>
        <w:t>(I kainos dalis)</w:t>
      </w:r>
    </w:p>
    <w:p w14:paraId="13B48A5E" w14:textId="77777777" w:rsidR="00E41D3C" w:rsidRPr="002C3C05" w:rsidRDefault="00E41D3C" w:rsidP="00BB7849">
      <w:pPr>
        <w:tabs>
          <w:tab w:val="left" w:pos="720"/>
        </w:tabs>
        <w:spacing w:after="0" w:line="240" w:lineRule="auto"/>
        <w:jc w:val="both"/>
        <w:rPr>
          <w:rFonts w:ascii="Verdana" w:eastAsia="Times New Roman" w:hAnsi="Verdana" w:cs="Times New Roman"/>
          <w:bCs/>
          <w:i/>
          <w:iCs/>
          <w:noProof/>
          <w:color w:val="000000"/>
          <w:sz w:val="20"/>
          <w:szCs w:val="20"/>
        </w:rPr>
      </w:pP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652"/>
        <w:gridCol w:w="3387"/>
        <w:gridCol w:w="1166"/>
        <w:gridCol w:w="1135"/>
        <w:gridCol w:w="1528"/>
        <w:gridCol w:w="1908"/>
      </w:tblGrid>
      <w:tr w:rsidR="00EB462E" w:rsidRPr="002C3C05" w14:paraId="734DBD09" w14:textId="77777777" w:rsidTr="0031245D">
        <w:tc>
          <w:tcPr>
            <w:tcW w:w="655" w:type="dxa"/>
          </w:tcPr>
          <w:p w14:paraId="7E35899E" w14:textId="08D047C8" w:rsidR="00EB462E" w:rsidRPr="002C3C05" w:rsidRDefault="00EB462E" w:rsidP="00EB462E">
            <w:pPr>
              <w:tabs>
                <w:tab w:val="left" w:pos="720"/>
              </w:tabs>
              <w:ind w:left="0"/>
              <w:jc w:val="both"/>
              <w:rPr>
                <w:rFonts w:ascii="Verdana" w:hAnsi="Verdana"/>
                <w:b/>
                <w:bCs/>
                <w:noProof/>
                <w:color w:val="000000"/>
              </w:rPr>
            </w:pPr>
            <w:r w:rsidRPr="002C3C05">
              <w:rPr>
                <w:rFonts w:ascii="Verdana" w:hAnsi="Verdana"/>
                <w:b/>
                <w:bCs/>
                <w:noProof/>
                <w:color w:val="000000"/>
              </w:rPr>
              <w:t>Eil. nr.</w:t>
            </w:r>
          </w:p>
        </w:tc>
        <w:tc>
          <w:tcPr>
            <w:tcW w:w="3446" w:type="dxa"/>
          </w:tcPr>
          <w:p w14:paraId="66ED7645" w14:textId="16F174ED" w:rsidR="00EB462E" w:rsidRPr="002C3C05" w:rsidRDefault="00EB462E" w:rsidP="00EB462E">
            <w:pPr>
              <w:tabs>
                <w:tab w:val="left" w:pos="720"/>
              </w:tabs>
              <w:ind w:left="0"/>
              <w:jc w:val="both"/>
              <w:rPr>
                <w:rFonts w:ascii="Verdana" w:hAnsi="Verdana"/>
                <w:b/>
                <w:bCs/>
                <w:noProof/>
                <w:color w:val="000000"/>
              </w:rPr>
            </w:pPr>
            <w:r w:rsidRPr="002C3C05">
              <w:rPr>
                <w:rFonts w:ascii="Verdana" w:hAnsi="Verdana"/>
                <w:b/>
                <w:bCs/>
                <w:noProof/>
                <w:color w:val="000000"/>
              </w:rPr>
              <w:t>Paslaug</w:t>
            </w:r>
            <w:r w:rsidR="00B07A5E" w:rsidRPr="002C3C05">
              <w:rPr>
                <w:rFonts w:ascii="Verdana" w:hAnsi="Verdana"/>
                <w:b/>
                <w:bCs/>
                <w:noProof/>
                <w:color w:val="000000"/>
              </w:rPr>
              <w:t>os pavadinimas</w:t>
            </w:r>
          </w:p>
        </w:tc>
        <w:tc>
          <w:tcPr>
            <w:tcW w:w="1122" w:type="dxa"/>
          </w:tcPr>
          <w:p w14:paraId="3EDF2948" w14:textId="14598B91" w:rsidR="00EB462E" w:rsidRPr="002C3C05" w:rsidRDefault="00EB462E" w:rsidP="00EB462E">
            <w:pPr>
              <w:tabs>
                <w:tab w:val="left" w:pos="720"/>
              </w:tabs>
              <w:ind w:left="0"/>
              <w:jc w:val="both"/>
              <w:rPr>
                <w:rFonts w:ascii="Verdana" w:hAnsi="Verdana"/>
                <w:b/>
                <w:bCs/>
                <w:noProof/>
                <w:color w:val="000000"/>
              </w:rPr>
            </w:pPr>
            <w:r w:rsidRPr="002C3C05">
              <w:rPr>
                <w:rFonts w:ascii="Verdana" w:hAnsi="Verdana"/>
                <w:b/>
                <w:bCs/>
                <w:noProof/>
                <w:color w:val="000000"/>
              </w:rPr>
              <w:t>Mato vienetas</w:t>
            </w:r>
          </w:p>
        </w:tc>
        <w:tc>
          <w:tcPr>
            <w:tcW w:w="1052" w:type="dxa"/>
          </w:tcPr>
          <w:p w14:paraId="123F7E6F" w14:textId="1561C92C" w:rsidR="00EB462E" w:rsidRPr="002C3C05" w:rsidRDefault="00EB462E" w:rsidP="00EB462E">
            <w:pPr>
              <w:tabs>
                <w:tab w:val="left" w:pos="720"/>
              </w:tabs>
              <w:ind w:left="0"/>
              <w:jc w:val="both"/>
              <w:rPr>
                <w:rFonts w:ascii="Verdana" w:hAnsi="Verdana"/>
                <w:b/>
                <w:bCs/>
                <w:noProof/>
                <w:color w:val="000000"/>
              </w:rPr>
            </w:pPr>
            <w:r w:rsidRPr="002C3C05">
              <w:rPr>
                <w:rFonts w:ascii="Verdana" w:hAnsi="Verdana"/>
                <w:b/>
                <w:bCs/>
                <w:noProof/>
                <w:color w:val="000000"/>
              </w:rPr>
              <w:t>Kiekis</w:t>
            </w:r>
            <w:r w:rsidR="004F401C" w:rsidRPr="002C3C05">
              <w:rPr>
                <w:rFonts w:ascii="Verdana" w:hAnsi="Verdana"/>
                <w:b/>
                <w:bCs/>
                <w:noProof/>
                <w:color w:val="000000"/>
              </w:rPr>
              <w:t xml:space="preserve"> (mėn.)*</w:t>
            </w:r>
          </w:p>
        </w:tc>
        <w:tc>
          <w:tcPr>
            <w:tcW w:w="1553" w:type="dxa"/>
          </w:tcPr>
          <w:p w14:paraId="28E2228C" w14:textId="0904D98D" w:rsidR="00EB462E" w:rsidRPr="002C3C05" w:rsidRDefault="00EB462E" w:rsidP="00EB462E">
            <w:pPr>
              <w:tabs>
                <w:tab w:val="left" w:pos="720"/>
              </w:tabs>
              <w:ind w:left="0"/>
              <w:jc w:val="both"/>
              <w:rPr>
                <w:rFonts w:ascii="Verdana" w:hAnsi="Verdana"/>
                <w:b/>
                <w:bCs/>
                <w:noProof/>
                <w:color w:val="000000"/>
              </w:rPr>
            </w:pPr>
            <w:r w:rsidRPr="002C3C05">
              <w:rPr>
                <w:rFonts w:ascii="Verdana" w:hAnsi="Verdana"/>
                <w:b/>
                <w:bCs/>
                <w:noProof/>
                <w:color w:val="000000"/>
              </w:rPr>
              <w:t>1 mėn</w:t>
            </w:r>
            <w:r w:rsidR="004F401C" w:rsidRPr="002C3C05">
              <w:rPr>
                <w:rFonts w:ascii="Verdana" w:hAnsi="Verdana"/>
                <w:b/>
                <w:bCs/>
                <w:noProof/>
                <w:color w:val="000000"/>
              </w:rPr>
              <w:t xml:space="preserve">. </w:t>
            </w:r>
            <w:r w:rsidRPr="002C3C05">
              <w:rPr>
                <w:rFonts w:ascii="Verdana" w:hAnsi="Verdana"/>
                <w:b/>
                <w:bCs/>
                <w:noProof/>
                <w:color w:val="000000"/>
              </w:rPr>
              <w:t>įkainis Eur be PVM</w:t>
            </w:r>
          </w:p>
        </w:tc>
        <w:tc>
          <w:tcPr>
            <w:tcW w:w="1948" w:type="dxa"/>
          </w:tcPr>
          <w:p w14:paraId="06540D82" w14:textId="578CD811" w:rsidR="00EB462E" w:rsidRPr="002C3C05" w:rsidRDefault="00EB462E" w:rsidP="00EB462E">
            <w:pPr>
              <w:tabs>
                <w:tab w:val="left" w:pos="720"/>
              </w:tabs>
              <w:ind w:left="0"/>
              <w:jc w:val="both"/>
              <w:rPr>
                <w:rFonts w:ascii="Verdana" w:hAnsi="Verdana"/>
                <w:b/>
                <w:bCs/>
                <w:noProof/>
                <w:color w:val="000000"/>
              </w:rPr>
            </w:pPr>
            <w:r w:rsidRPr="002C3C05">
              <w:rPr>
                <w:rFonts w:ascii="Verdana" w:hAnsi="Verdana"/>
                <w:b/>
                <w:bCs/>
                <w:noProof/>
                <w:color w:val="000000"/>
              </w:rPr>
              <w:t>Suma visam kiekiui Eur be PVM</w:t>
            </w:r>
          </w:p>
        </w:tc>
      </w:tr>
      <w:tr w:rsidR="00EB462E" w:rsidRPr="002C3C05" w14:paraId="7E749515" w14:textId="77777777" w:rsidTr="0031245D">
        <w:tc>
          <w:tcPr>
            <w:tcW w:w="655" w:type="dxa"/>
          </w:tcPr>
          <w:p w14:paraId="751DF460" w14:textId="395E6A18" w:rsidR="00EB462E" w:rsidRPr="002C3C05" w:rsidRDefault="00EB462E" w:rsidP="002C3C05">
            <w:pPr>
              <w:tabs>
                <w:tab w:val="left" w:pos="720"/>
              </w:tabs>
              <w:ind w:left="0"/>
              <w:jc w:val="center"/>
              <w:rPr>
                <w:rFonts w:ascii="Verdana" w:hAnsi="Verdana"/>
                <w:i/>
                <w:iCs/>
                <w:noProof/>
                <w:color w:val="000000"/>
              </w:rPr>
            </w:pPr>
            <w:r w:rsidRPr="002C3C05">
              <w:rPr>
                <w:rFonts w:ascii="Verdana" w:hAnsi="Verdana"/>
                <w:i/>
                <w:iCs/>
                <w:noProof/>
                <w:color w:val="000000"/>
              </w:rPr>
              <w:t>1</w:t>
            </w:r>
          </w:p>
        </w:tc>
        <w:tc>
          <w:tcPr>
            <w:tcW w:w="3446" w:type="dxa"/>
          </w:tcPr>
          <w:p w14:paraId="19350B80" w14:textId="7618FB86" w:rsidR="00EB462E" w:rsidRPr="002C3C05" w:rsidRDefault="00EB462E" w:rsidP="002C3C05">
            <w:pPr>
              <w:tabs>
                <w:tab w:val="left" w:pos="720"/>
              </w:tabs>
              <w:ind w:left="0"/>
              <w:jc w:val="center"/>
              <w:rPr>
                <w:rFonts w:ascii="Verdana" w:hAnsi="Verdana"/>
                <w:i/>
                <w:iCs/>
                <w:noProof/>
                <w:color w:val="000000"/>
              </w:rPr>
            </w:pPr>
            <w:r w:rsidRPr="002C3C05">
              <w:rPr>
                <w:rFonts w:ascii="Verdana" w:hAnsi="Verdana"/>
                <w:i/>
                <w:iCs/>
                <w:noProof/>
                <w:color w:val="000000"/>
              </w:rPr>
              <w:t>2</w:t>
            </w:r>
          </w:p>
        </w:tc>
        <w:tc>
          <w:tcPr>
            <w:tcW w:w="1122" w:type="dxa"/>
          </w:tcPr>
          <w:p w14:paraId="2306F476" w14:textId="37763798" w:rsidR="00EB462E" w:rsidRPr="002C3C05" w:rsidRDefault="00EB462E" w:rsidP="002C3C05">
            <w:pPr>
              <w:tabs>
                <w:tab w:val="left" w:pos="720"/>
              </w:tabs>
              <w:ind w:left="0"/>
              <w:jc w:val="center"/>
              <w:rPr>
                <w:rFonts w:ascii="Verdana" w:hAnsi="Verdana"/>
                <w:i/>
                <w:iCs/>
                <w:noProof/>
                <w:color w:val="000000"/>
              </w:rPr>
            </w:pPr>
            <w:r w:rsidRPr="002C3C05">
              <w:rPr>
                <w:rFonts w:ascii="Verdana" w:hAnsi="Verdana"/>
                <w:i/>
                <w:iCs/>
                <w:noProof/>
                <w:color w:val="000000"/>
              </w:rPr>
              <w:t>3</w:t>
            </w:r>
          </w:p>
        </w:tc>
        <w:tc>
          <w:tcPr>
            <w:tcW w:w="1052" w:type="dxa"/>
          </w:tcPr>
          <w:p w14:paraId="5CDD06DE" w14:textId="4D3F9C0F" w:rsidR="00EB462E" w:rsidRPr="002C3C05" w:rsidRDefault="00EB462E" w:rsidP="002C3C05">
            <w:pPr>
              <w:tabs>
                <w:tab w:val="left" w:pos="720"/>
              </w:tabs>
              <w:ind w:left="0"/>
              <w:jc w:val="center"/>
              <w:rPr>
                <w:rFonts w:ascii="Verdana" w:hAnsi="Verdana"/>
                <w:i/>
                <w:iCs/>
                <w:noProof/>
                <w:color w:val="000000"/>
              </w:rPr>
            </w:pPr>
            <w:r w:rsidRPr="002C3C05">
              <w:rPr>
                <w:rFonts w:ascii="Verdana" w:hAnsi="Verdana"/>
                <w:i/>
                <w:iCs/>
                <w:noProof/>
                <w:color w:val="000000"/>
              </w:rPr>
              <w:t>4</w:t>
            </w:r>
          </w:p>
        </w:tc>
        <w:tc>
          <w:tcPr>
            <w:tcW w:w="1553" w:type="dxa"/>
          </w:tcPr>
          <w:p w14:paraId="265D4EBD" w14:textId="1C52BD20" w:rsidR="00EB462E" w:rsidRPr="002C3C05" w:rsidRDefault="00EB462E" w:rsidP="002C3C05">
            <w:pPr>
              <w:tabs>
                <w:tab w:val="left" w:pos="720"/>
              </w:tabs>
              <w:ind w:left="0"/>
              <w:jc w:val="center"/>
              <w:rPr>
                <w:rFonts w:ascii="Verdana" w:hAnsi="Verdana"/>
                <w:i/>
                <w:iCs/>
                <w:noProof/>
                <w:color w:val="000000"/>
              </w:rPr>
            </w:pPr>
            <w:r w:rsidRPr="002C3C05">
              <w:rPr>
                <w:rFonts w:ascii="Verdana" w:hAnsi="Verdana"/>
                <w:i/>
                <w:iCs/>
                <w:noProof/>
                <w:color w:val="000000"/>
              </w:rPr>
              <w:t>5</w:t>
            </w:r>
          </w:p>
        </w:tc>
        <w:tc>
          <w:tcPr>
            <w:tcW w:w="1948" w:type="dxa"/>
          </w:tcPr>
          <w:p w14:paraId="64A26533" w14:textId="40F271CE" w:rsidR="00EB462E" w:rsidRPr="002C3C05" w:rsidRDefault="00EB462E" w:rsidP="002C3C05">
            <w:pPr>
              <w:tabs>
                <w:tab w:val="left" w:pos="720"/>
              </w:tabs>
              <w:ind w:left="0"/>
              <w:jc w:val="center"/>
              <w:rPr>
                <w:rFonts w:ascii="Verdana" w:hAnsi="Verdana"/>
                <w:i/>
                <w:iCs/>
                <w:noProof/>
                <w:color w:val="000000"/>
              </w:rPr>
            </w:pPr>
            <w:r w:rsidRPr="002C3C05">
              <w:rPr>
                <w:rFonts w:ascii="Verdana" w:hAnsi="Verdana"/>
                <w:i/>
                <w:iCs/>
                <w:noProof/>
                <w:color w:val="000000"/>
              </w:rPr>
              <w:t>6 (4*5)</w:t>
            </w:r>
          </w:p>
        </w:tc>
      </w:tr>
      <w:tr w:rsidR="00D11EFE" w:rsidRPr="002C3C05" w14:paraId="4287F25B" w14:textId="77777777" w:rsidTr="0031245D">
        <w:tc>
          <w:tcPr>
            <w:tcW w:w="655" w:type="dxa"/>
          </w:tcPr>
          <w:p w14:paraId="2E43DDED" w14:textId="4483ACD5" w:rsidR="007A3D6D" w:rsidRPr="002C3C05" w:rsidRDefault="007A3D6D" w:rsidP="007A3D6D">
            <w:pPr>
              <w:ind w:left="0"/>
              <w:rPr>
                <w:rFonts w:ascii="Verdana" w:hAnsi="Verdana"/>
              </w:rPr>
            </w:pPr>
            <w:r w:rsidRPr="002C3C05">
              <w:rPr>
                <w:rFonts w:ascii="Verdana" w:hAnsi="Verdana"/>
              </w:rPr>
              <w:t>1.</w:t>
            </w:r>
          </w:p>
        </w:tc>
        <w:tc>
          <w:tcPr>
            <w:tcW w:w="3446" w:type="dxa"/>
          </w:tcPr>
          <w:p w14:paraId="7CA58870" w14:textId="5FE9D1BA" w:rsidR="007A3D6D" w:rsidRPr="002C3C05" w:rsidRDefault="00040DEB" w:rsidP="007A3D6D">
            <w:pPr>
              <w:tabs>
                <w:tab w:val="left" w:pos="720"/>
              </w:tabs>
              <w:ind w:left="0"/>
              <w:jc w:val="both"/>
              <w:rPr>
                <w:rFonts w:ascii="Verdana" w:hAnsi="Verdana"/>
                <w:noProof/>
                <w:color w:val="000000"/>
              </w:rPr>
            </w:pPr>
            <w:r w:rsidRPr="002C3C05">
              <w:rPr>
                <w:rFonts w:ascii="Verdana" w:hAnsi="Verdana"/>
                <w:noProof/>
                <w:color w:val="000000"/>
              </w:rPr>
              <w:t xml:space="preserve">Statinių ir inžinerinių sistemų </w:t>
            </w:r>
            <w:r w:rsidR="00E955D7" w:rsidRPr="002C3C05">
              <w:rPr>
                <w:rFonts w:ascii="Verdana" w:hAnsi="Verdana"/>
                <w:noProof/>
                <w:color w:val="000000"/>
              </w:rPr>
              <w:lastRenderedPageBreak/>
              <w:t xml:space="preserve">priežiūros </w:t>
            </w:r>
            <w:r w:rsidR="009778F1" w:rsidRPr="002C3C05">
              <w:rPr>
                <w:rFonts w:ascii="Verdana" w:hAnsi="Verdana"/>
                <w:noProof/>
                <w:color w:val="000000"/>
              </w:rPr>
              <w:t>ir remonto paslaugos</w:t>
            </w:r>
            <w:r w:rsidR="00E41D3C" w:rsidRPr="002C3C05">
              <w:rPr>
                <w:rFonts w:ascii="Verdana" w:hAnsi="Verdana"/>
                <w:noProof/>
                <w:color w:val="000000"/>
              </w:rPr>
              <w:t>/darbai</w:t>
            </w:r>
            <w:r w:rsidR="00050AF7" w:rsidRPr="002C3C05">
              <w:rPr>
                <w:rFonts w:ascii="Verdana" w:hAnsi="Verdana"/>
                <w:noProof/>
                <w:color w:val="000000"/>
              </w:rPr>
              <w:t xml:space="preserve">, nurodytos </w:t>
            </w:r>
            <w:r w:rsidR="00E955D7" w:rsidRPr="002C3C05">
              <w:rPr>
                <w:rFonts w:ascii="Verdana" w:hAnsi="Verdana"/>
                <w:noProof/>
                <w:color w:val="000000"/>
              </w:rPr>
              <w:t>Techninė</w:t>
            </w:r>
            <w:r w:rsidR="00E41D3C" w:rsidRPr="002C3C05">
              <w:rPr>
                <w:rFonts w:ascii="Verdana" w:hAnsi="Verdana"/>
                <w:noProof/>
                <w:color w:val="000000"/>
              </w:rPr>
              <w:t>je</w:t>
            </w:r>
            <w:r w:rsidR="00E955D7" w:rsidRPr="002C3C05">
              <w:rPr>
                <w:rFonts w:ascii="Verdana" w:hAnsi="Verdana"/>
                <w:noProof/>
                <w:color w:val="000000"/>
              </w:rPr>
              <w:t xml:space="preserve"> specifikacijo</w:t>
            </w:r>
            <w:r w:rsidR="00E41D3C" w:rsidRPr="002C3C05">
              <w:rPr>
                <w:rFonts w:ascii="Verdana" w:hAnsi="Verdana"/>
                <w:noProof/>
                <w:color w:val="000000"/>
              </w:rPr>
              <w:t>je</w:t>
            </w:r>
          </w:p>
        </w:tc>
        <w:tc>
          <w:tcPr>
            <w:tcW w:w="1122" w:type="dxa"/>
          </w:tcPr>
          <w:p w14:paraId="75702B7E" w14:textId="488D573E" w:rsidR="007A3D6D" w:rsidRPr="002C3C05" w:rsidRDefault="007A3D6D" w:rsidP="002C3C05">
            <w:pPr>
              <w:tabs>
                <w:tab w:val="left" w:pos="720"/>
              </w:tabs>
              <w:ind w:left="0"/>
              <w:jc w:val="center"/>
              <w:rPr>
                <w:rFonts w:ascii="Verdana" w:hAnsi="Verdana"/>
                <w:noProof/>
                <w:color w:val="000000"/>
              </w:rPr>
            </w:pPr>
            <w:r w:rsidRPr="002C3C05">
              <w:rPr>
                <w:rFonts w:ascii="Verdana" w:hAnsi="Verdana"/>
                <w:noProof/>
                <w:color w:val="000000"/>
              </w:rPr>
              <w:lastRenderedPageBreak/>
              <w:t>Mėnuo</w:t>
            </w:r>
          </w:p>
        </w:tc>
        <w:tc>
          <w:tcPr>
            <w:tcW w:w="1052" w:type="dxa"/>
          </w:tcPr>
          <w:p w14:paraId="6B4175E2" w14:textId="2436FD4A" w:rsidR="007A3D6D" w:rsidRPr="002C3C05" w:rsidRDefault="00927D1A" w:rsidP="002C3C05">
            <w:pPr>
              <w:tabs>
                <w:tab w:val="left" w:pos="720"/>
              </w:tabs>
              <w:ind w:left="0"/>
              <w:jc w:val="center"/>
              <w:rPr>
                <w:rFonts w:ascii="Verdana" w:hAnsi="Verdana"/>
                <w:noProof/>
                <w:color w:val="000000"/>
              </w:rPr>
            </w:pPr>
            <w:r w:rsidRPr="002C3C05">
              <w:rPr>
                <w:rFonts w:ascii="Verdana" w:hAnsi="Verdana"/>
                <w:noProof/>
                <w:color w:val="000000"/>
              </w:rPr>
              <w:t>36</w:t>
            </w:r>
            <w:r w:rsidR="007A3D6D" w:rsidRPr="002C3C05">
              <w:rPr>
                <w:rFonts w:ascii="Verdana" w:hAnsi="Verdana"/>
                <w:noProof/>
                <w:color w:val="000000"/>
              </w:rPr>
              <w:t xml:space="preserve"> mėn.</w:t>
            </w:r>
          </w:p>
        </w:tc>
        <w:tc>
          <w:tcPr>
            <w:tcW w:w="1553" w:type="dxa"/>
          </w:tcPr>
          <w:p w14:paraId="49545BB5" w14:textId="010C4A04" w:rsidR="007A3D6D" w:rsidRPr="002C3C05" w:rsidRDefault="007A3D6D" w:rsidP="002C3C05">
            <w:pPr>
              <w:ind w:left="0"/>
              <w:jc w:val="center"/>
              <w:rPr>
                <w:rFonts w:ascii="Verdana" w:hAnsi="Verdana"/>
                <w:i/>
              </w:rPr>
            </w:pPr>
            <w:r w:rsidRPr="002C3C05">
              <w:rPr>
                <w:rFonts w:ascii="Verdana" w:hAnsi="Verdana"/>
                <w:i/>
              </w:rPr>
              <w:t>Įrašyti</w:t>
            </w:r>
          </w:p>
        </w:tc>
        <w:tc>
          <w:tcPr>
            <w:tcW w:w="1948" w:type="dxa"/>
          </w:tcPr>
          <w:p w14:paraId="444F0B4A" w14:textId="02D4BEDC" w:rsidR="007A3D6D" w:rsidRPr="002C3C05" w:rsidRDefault="007A3D6D" w:rsidP="002C3C05">
            <w:pPr>
              <w:tabs>
                <w:tab w:val="left" w:pos="720"/>
              </w:tabs>
              <w:ind w:left="0"/>
              <w:jc w:val="center"/>
              <w:rPr>
                <w:rFonts w:ascii="Verdana" w:hAnsi="Verdana"/>
                <w:noProof/>
                <w:color w:val="000000"/>
              </w:rPr>
            </w:pPr>
            <w:r w:rsidRPr="002C3C05">
              <w:rPr>
                <w:rFonts w:ascii="Verdana" w:hAnsi="Verdana"/>
                <w:i/>
              </w:rPr>
              <w:t>Įrašyti</w:t>
            </w:r>
          </w:p>
        </w:tc>
      </w:tr>
      <w:tr w:rsidR="00CD1C2A" w:rsidRPr="002C3C05" w14:paraId="41B2036D" w14:textId="77777777" w:rsidTr="0031245D">
        <w:tc>
          <w:tcPr>
            <w:tcW w:w="7828" w:type="dxa"/>
            <w:gridSpan w:val="5"/>
          </w:tcPr>
          <w:p w14:paraId="6A0FA463" w14:textId="3EFC3A1A" w:rsidR="00CD1C2A" w:rsidRPr="002C3C05" w:rsidRDefault="00CD1C2A" w:rsidP="00CD1C2A">
            <w:pPr>
              <w:jc w:val="right"/>
              <w:rPr>
                <w:rFonts w:ascii="Verdana" w:hAnsi="Verdana"/>
                <w:i/>
              </w:rPr>
            </w:pPr>
            <w:r w:rsidRPr="002C3C05">
              <w:rPr>
                <w:rFonts w:ascii="Verdana" w:hAnsi="Verdana"/>
                <w:i/>
              </w:rPr>
              <w:t>Bendra pasiūlymo kaina Eur be PVM</w:t>
            </w:r>
          </w:p>
        </w:tc>
        <w:tc>
          <w:tcPr>
            <w:tcW w:w="1948" w:type="dxa"/>
          </w:tcPr>
          <w:p w14:paraId="752258B5" w14:textId="6727BD4A" w:rsidR="00CD1C2A" w:rsidRPr="002C3C05" w:rsidRDefault="00CD1C2A" w:rsidP="002C3C05">
            <w:pPr>
              <w:tabs>
                <w:tab w:val="left" w:pos="720"/>
              </w:tabs>
              <w:ind w:left="0"/>
              <w:jc w:val="center"/>
              <w:rPr>
                <w:rFonts w:ascii="Verdana" w:hAnsi="Verdana"/>
                <w:i/>
              </w:rPr>
            </w:pPr>
            <w:r w:rsidRPr="002C3C05">
              <w:rPr>
                <w:rFonts w:ascii="Verdana" w:hAnsi="Verdana"/>
                <w:i/>
              </w:rPr>
              <w:t>Įrašyti</w:t>
            </w:r>
          </w:p>
        </w:tc>
      </w:tr>
      <w:tr w:rsidR="00CD1C2A" w:rsidRPr="002C3C05" w14:paraId="6F23360B" w14:textId="77777777" w:rsidTr="0031245D">
        <w:tc>
          <w:tcPr>
            <w:tcW w:w="7828" w:type="dxa"/>
            <w:gridSpan w:val="5"/>
          </w:tcPr>
          <w:p w14:paraId="2036C197" w14:textId="36FEEE0D" w:rsidR="00CD1C2A" w:rsidRPr="002C3C05" w:rsidRDefault="00CD1C2A" w:rsidP="00CD1C2A">
            <w:pPr>
              <w:jc w:val="right"/>
              <w:rPr>
                <w:rFonts w:ascii="Verdana" w:hAnsi="Verdana"/>
                <w:i/>
              </w:rPr>
            </w:pPr>
            <w:r w:rsidRPr="002C3C05">
              <w:rPr>
                <w:rFonts w:ascii="Verdana" w:hAnsi="Verdana"/>
                <w:i/>
              </w:rPr>
              <w:t>PVM suma Eur</w:t>
            </w:r>
            <w:r w:rsidRPr="002C3C05">
              <w:rPr>
                <w:rFonts w:ascii="Verdana" w:hAnsi="Verdana"/>
                <w:i/>
                <w:iCs/>
                <w:noProof/>
                <w:color w:val="000000"/>
              </w:rPr>
              <w:t>**</w:t>
            </w:r>
          </w:p>
        </w:tc>
        <w:tc>
          <w:tcPr>
            <w:tcW w:w="1948" w:type="dxa"/>
          </w:tcPr>
          <w:p w14:paraId="6FAD870F" w14:textId="7A95B84A" w:rsidR="00CD1C2A" w:rsidRPr="002C3C05" w:rsidRDefault="00CD1C2A" w:rsidP="002C3C05">
            <w:pPr>
              <w:tabs>
                <w:tab w:val="left" w:pos="720"/>
              </w:tabs>
              <w:ind w:left="0"/>
              <w:jc w:val="center"/>
              <w:rPr>
                <w:rFonts w:ascii="Verdana" w:hAnsi="Verdana"/>
                <w:i/>
              </w:rPr>
            </w:pPr>
            <w:r w:rsidRPr="002C3C05">
              <w:rPr>
                <w:rFonts w:ascii="Verdana" w:hAnsi="Verdana"/>
                <w:i/>
              </w:rPr>
              <w:t>Įrašyti</w:t>
            </w:r>
          </w:p>
        </w:tc>
      </w:tr>
      <w:tr w:rsidR="00CD1C2A" w:rsidRPr="002C3C05" w14:paraId="20D56536" w14:textId="77777777" w:rsidTr="0031245D">
        <w:tc>
          <w:tcPr>
            <w:tcW w:w="7828" w:type="dxa"/>
            <w:gridSpan w:val="5"/>
          </w:tcPr>
          <w:p w14:paraId="1CE7F8D7" w14:textId="34139DF1" w:rsidR="00CD1C2A" w:rsidRPr="002C3C05" w:rsidRDefault="00CD1C2A" w:rsidP="00CD1C2A">
            <w:pPr>
              <w:jc w:val="right"/>
              <w:rPr>
                <w:rFonts w:ascii="Verdana" w:hAnsi="Verdana"/>
                <w:i/>
              </w:rPr>
            </w:pPr>
            <w:r w:rsidRPr="002C3C05">
              <w:rPr>
                <w:rFonts w:ascii="Verdana" w:hAnsi="Verdana"/>
                <w:i/>
              </w:rPr>
              <w:t>Bendra pasiūlymo kaina Eur su PVM</w:t>
            </w:r>
          </w:p>
        </w:tc>
        <w:tc>
          <w:tcPr>
            <w:tcW w:w="1948" w:type="dxa"/>
          </w:tcPr>
          <w:p w14:paraId="0A41FEB7" w14:textId="5CCBEB1D" w:rsidR="00CD1C2A" w:rsidRPr="002C3C05" w:rsidRDefault="00CD1C2A" w:rsidP="002C3C05">
            <w:pPr>
              <w:tabs>
                <w:tab w:val="left" w:pos="720"/>
              </w:tabs>
              <w:ind w:left="0"/>
              <w:jc w:val="center"/>
              <w:rPr>
                <w:rFonts w:ascii="Verdana" w:hAnsi="Verdana"/>
                <w:i/>
              </w:rPr>
            </w:pPr>
            <w:r w:rsidRPr="002C3C05">
              <w:rPr>
                <w:rFonts w:ascii="Verdana" w:hAnsi="Verdana"/>
                <w:i/>
              </w:rPr>
              <w:t>Įrašyti</w:t>
            </w:r>
          </w:p>
        </w:tc>
      </w:tr>
    </w:tbl>
    <w:p w14:paraId="3E5EB3BC" w14:textId="77777777" w:rsidR="009E1A2F" w:rsidRPr="002C3C05" w:rsidRDefault="009E1A2F" w:rsidP="00927D1A">
      <w:pPr>
        <w:tabs>
          <w:tab w:val="left" w:pos="720"/>
        </w:tabs>
        <w:spacing w:after="0" w:line="240" w:lineRule="auto"/>
        <w:jc w:val="both"/>
        <w:rPr>
          <w:rFonts w:ascii="Verdana" w:eastAsia="Times New Roman" w:hAnsi="Verdana" w:cs="Times New Roman"/>
          <w:noProof/>
          <w:color w:val="000000"/>
          <w:sz w:val="20"/>
          <w:szCs w:val="20"/>
        </w:rPr>
      </w:pPr>
    </w:p>
    <w:p w14:paraId="6C9FCE8E" w14:textId="4AA37BA4" w:rsidR="00927D1A" w:rsidRPr="002C3C05" w:rsidRDefault="00927D1A" w:rsidP="00927D1A">
      <w:pPr>
        <w:tabs>
          <w:tab w:val="left" w:pos="720"/>
        </w:tabs>
        <w:spacing w:after="0" w:line="240" w:lineRule="auto"/>
        <w:jc w:val="both"/>
        <w:rPr>
          <w:rFonts w:ascii="Verdana" w:eastAsia="Times New Roman" w:hAnsi="Verdana" w:cs="Times New Roman"/>
          <w:noProof/>
          <w:color w:val="000000"/>
          <w:sz w:val="20"/>
          <w:szCs w:val="20"/>
        </w:rPr>
      </w:pPr>
      <w:r w:rsidRPr="002C3C05">
        <w:rPr>
          <w:rFonts w:ascii="Verdana" w:eastAsia="Times New Roman" w:hAnsi="Verdana" w:cs="Times New Roman"/>
          <w:noProof/>
          <w:color w:val="000000"/>
          <w:sz w:val="20"/>
          <w:szCs w:val="20"/>
        </w:rPr>
        <w:t xml:space="preserve">* </w:t>
      </w:r>
      <w:r w:rsidR="009E1A2F" w:rsidRPr="002C3C05">
        <w:rPr>
          <w:rFonts w:ascii="Verdana" w:eastAsia="Times New Roman" w:hAnsi="Verdana" w:cs="Times New Roman"/>
          <w:noProof/>
          <w:color w:val="000000"/>
          <w:sz w:val="20"/>
          <w:szCs w:val="20"/>
        </w:rPr>
        <w:t>Šiame stulpelyje</w:t>
      </w:r>
      <w:r w:rsidRPr="002C3C05">
        <w:rPr>
          <w:rFonts w:ascii="Verdana" w:eastAsia="Times New Roman" w:hAnsi="Verdana" w:cs="Times New Roman"/>
          <w:noProof/>
          <w:color w:val="000000"/>
          <w:sz w:val="20"/>
          <w:szCs w:val="20"/>
        </w:rPr>
        <w:t xml:space="preserve"> nurodyta maksimali įsigyjamų paslaugų trukmė, su visais galimais pratęsimais, skirta tiekėjų pasiūlymams palyginti. </w:t>
      </w:r>
    </w:p>
    <w:p w14:paraId="0F44AE51" w14:textId="1CDCF841" w:rsidR="00FC125F" w:rsidRPr="002C3C05" w:rsidRDefault="00EC0E55" w:rsidP="00BB7849">
      <w:pPr>
        <w:tabs>
          <w:tab w:val="left" w:pos="720"/>
        </w:tabs>
        <w:spacing w:after="0" w:line="240" w:lineRule="auto"/>
        <w:jc w:val="both"/>
        <w:rPr>
          <w:rFonts w:ascii="Verdana" w:eastAsia="Times New Roman" w:hAnsi="Verdana" w:cs="Times New Roman"/>
          <w:b/>
          <w:noProof/>
          <w:color w:val="000000"/>
          <w:sz w:val="20"/>
          <w:szCs w:val="20"/>
        </w:rPr>
      </w:pPr>
      <w:r w:rsidRPr="002C3C05">
        <w:rPr>
          <w:rFonts w:ascii="Verdana" w:eastAsia="Times New Roman" w:hAnsi="Verdana" w:cs="Times New Roman"/>
          <w:noProof/>
          <w:color w:val="000000"/>
          <w:sz w:val="20"/>
          <w:szCs w:val="20"/>
        </w:rPr>
        <w:t>**</w:t>
      </w:r>
      <w:r w:rsidR="00B52BDD" w:rsidRPr="002C3C05">
        <w:rPr>
          <w:rFonts w:ascii="Verdana" w:hAnsi="Verdana" w:cs="Times New Roman"/>
          <w:b/>
          <w:bCs/>
          <w:noProof/>
          <w:color w:val="000000"/>
          <w:sz w:val="20"/>
          <w:szCs w:val="20"/>
        </w:rPr>
        <w:t xml:space="preserve"> </w:t>
      </w:r>
      <w:r w:rsidR="00B52BDD" w:rsidRPr="002C3C05">
        <w:rPr>
          <w:rFonts w:ascii="Verdana" w:hAnsi="Verdana" w:cs="Times New Roman"/>
          <w:noProof/>
          <w:color w:val="000000"/>
          <w:sz w:val="20"/>
          <w:szCs w:val="20"/>
        </w:rPr>
        <w:t>Tuo atveju, kai PVM</w:t>
      </w:r>
      <w:r w:rsidR="00115318" w:rsidRPr="002C3C05">
        <w:rPr>
          <w:rFonts w:ascii="Verdana" w:hAnsi="Verdana" w:cs="Times New Roman"/>
          <w:noProof/>
          <w:color w:val="000000"/>
          <w:sz w:val="20"/>
          <w:szCs w:val="20"/>
        </w:rPr>
        <w:t xml:space="preserve"> paslaugoms</w:t>
      </w:r>
      <w:r w:rsidR="00B52BDD" w:rsidRPr="002C3C05">
        <w:rPr>
          <w:rFonts w:ascii="Verdana" w:hAnsi="Verdana" w:cs="Times New Roman"/>
          <w:noProof/>
          <w:color w:val="000000"/>
          <w:sz w:val="20"/>
          <w:szCs w:val="20"/>
        </w:rPr>
        <w:t xml:space="preserve"> netaikomas, nurodomos priežastys kokiu teisiniu pagrindu remiantis PVM netaikomas: _____________________________________ (įrašoma).</w:t>
      </w:r>
    </w:p>
    <w:p w14:paraId="44805A7B" w14:textId="77777777" w:rsidR="00115318" w:rsidRPr="002C3C05" w:rsidRDefault="00115318" w:rsidP="00E41D3C">
      <w:pPr>
        <w:spacing w:after="0" w:line="240" w:lineRule="auto"/>
        <w:jc w:val="both"/>
        <w:rPr>
          <w:rFonts w:ascii="Verdana" w:hAnsi="Verdana" w:cs="Times New Roman"/>
          <w:noProof/>
          <w:color w:val="000000"/>
          <w:sz w:val="20"/>
          <w:szCs w:val="20"/>
        </w:rPr>
      </w:pPr>
    </w:p>
    <w:p w14:paraId="02CA56A3" w14:textId="41260D71" w:rsidR="00E41D3C" w:rsidRPr="002C3C05" w:rsidRDefault="00E41D3C" w:rsidP="0031245D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2C3C05">
        <w:rPr>
          <w:rFonts w:ascii="Verdana" w:eastAsia="Times New Roman" w:hAnsi="Verdana" w:cs="Times New Roman"/>
          <w:b/>
          <w:bCs/>
          <w:sz w:val="20"/>
          <w:szCs w:val="20"/>
        </w:rPr>
        <w:t>Tiekėjo bendra pasiūlymo kaina EUR (su PVM)</w:t>
      </w:r>
      <w:r w:rsidRPr="002C3C05">
        <w:rPr>
          <w:rFonts w:ascii="Verdana" w:eastAsia="Times New Roman" w:hAnsi="Verdana" w:cs="Times New Roman"/>
          <w:sz w:val="20"/>
          <w:szCs w:val="20"/>
        </w:rPr>
        <w:t xml:space="preserve"> _______________ (</w:t>
      </w:r>
      <w:r w:rsidRPr="002C3C05">
        <w:rPr>
          <w:rFonts w:ascii="Verdana" w:eastAsia="Times New Roman" w:hAnsi="Verdana" w:cs="Times New Roman"/>
          <w:i/>
          <w:sz w:val="20"/>
          <w:szCs w:val="20"/>
        </w:rPr>
        <w:t>nurodoma suma žodžiais</w:t>
      </w:r>
      <w:r w:rsidRPr="002C3C05">
        <w:rPr>
          <w:rFonts w:ascii="Verdana" w:eastAsia="Times New Roman" w:hAnsi="Verdana" w:cs="Times New Roman"/>
          <w:sz w:val="20"/>
          <w:szCs w:val="20"/>
        </w:rPr>
        <w:t>).</w:t>
      </w:r>
    </w:p>
    <w:p w14:paraId="6E09FDFA" w14:textId="77777777" w:rsidR="00E41D3C" w:rsidRPr="002C3C05" w:rsidRDefault="00E41D3C" w:rsidP="00E41D3C">
      <w:pPr>
        <w:tabs>
          <w:tab w:val="left" w:pos="720"/>
        </w:tabs>
        <w:spacing w:after="0" w:line="240" w:lineRule="auto"/>
        <w:jc w:val="both"/>
        <w:rPr>
          <w:rFonts w:ascii="Verdana" w:eastAsia="Times New Roman" w:hAnsi="Verdana" w:cs="Times New Roman"/>
          <w:b/>
          <w:noProof/>
          <w:color w:val="000000"/>
          <w:sz w:val="20"/>
          <w:szCs w:val="20"/>
          <w:lang w:val="it-IT"/>
        </w:rPr>
      </w:pPr>
    </w:p>
    <w:p w14:paraId="6239F090" w14:textId="55F3CD3C" w:rsidR="00E41D3C" w:rsidRPr="002C3C05" w:rsidRDefault="0024277E" w:rsidP="00605BDE">
      <w:pPr>
        <w:spacing w:after="0" w:line="240" w:lineRule="auto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2C3C05">
        <w:rPr>
          <w:rFonts w:ascii="Verdana" w:eastAsia="Times New Roman" w:hAnsi="Verdana" w:cs="Times New Roman"/>
          <w:i/>
          <w:iCs/>
          <w:sz w:val="20"/>
          <w:szCs w:val="20"/>
        </w:rPr>
        <w:t xml:space="preserve">2 lentelė. </w:t>
      </w:r>
      <w:r w:rsidR="00E41D3C" w:rsidRPr="002C3C05">
        <w:rPr>
          <w:rFonts w:ascii="Verdana" w:eastAsia="Times New Roman" w:hAnsi="Verdana" w:cs="Times New Roman"/>
          <w:i/>
          <w:iCs/>
          <w:sz w:val="20"/>
          <w:szCs w:val="20"/>
        </w:rPr>
        <w:t>Tiekėjo siūloma nuolaida Perkančiajai organizacijai įsigyjant su priežiūra susijusias prekes (medžiagas) bei Techninėje specifikacijoje nenumatytas / papildomas remonto paslaugas/darbus</w:t>
      </w:r>
      <w:r w:rsidR="00EB748B" w:rsidRPr="002C3C05">
        <w:rPr>
          <w:rFonts w:ascii="Verdana" w:eastAsia="Times New Roman" w:hAnsi="Verdana" w:cs="Times New Roman"/>
          <w:i/>
          <w:iCs/>
          <w:sz w:val="20"/>
          <w:szCs w:val="20"/>
        </w:rPr>
        <w:t xml:space="preserve">, </w:t>
      </w:r>
      <w:r w:rsidR="00EB748B" w:rsidRPr="002C3C05">
        <w:rPr>
          <w:rFonts w:ascii="Verdana" w:eastAsia="Times New Roman" w:hAnsi="Verdana" w:cs="Times New Roman"/>
          <w:bCs/>
          <w:i/>
          <w:iCs/>
          <w:sz w:val="20"/>
          <w:szCs w:val="20"/>
        </w:rPr>
        <w:t>priskiriamus pastatų ūkio priežiūros sektoriui</w:t>
      </w:r>
      <w:r w:rsidR="00E41D3C" w:rsidRPr="002C3C05">
        <w:rPr>
          <w:rFonts w:ascii="Verdana" w:eastAsia="Times New Roman" w:hAnsi="Verdana" w:cs="Times New Roman"/>
          <w:i/>
          <w:iCs/>
          <w:sz w:val="20"/>
          <w:szCs w:val="20"/>
        </w:rPr>
        <w:t xml:space="preserve"> (</w:t>
      </w:r>
      <w:r w:rsidR="00E41D3C" w:rsidRPr="002C3C05">
        <w:rPr>
          <w:rFonts w:ascii="Verdana" w:eastAsia="Times New Roman" w:hAnsi="Verdana" w:cs="Times New Roman"/>
          <w:i/>
          <w:iCs/>
          <w:sz w:val="20"/>
          <w:szCs w:val="20"/>
          <w:u w:val="single"/>
        </w:rPr>
        <w:t>taikoma II kainos daliai tais atvejais, kai reikiamų prekių ir paslaugų/darbų įkainiai skelbiami „SISTELA“ programoje</w:t>
      </w:r>
      <w:r w:rsidR="00E41D3C" w:rsidRPr="002C3C05">
        <w:rPr>
          <w:rFonts w:ascii="Verdana" w:eastAsia="Times New Roman" w:hAnsi="Verdana" w:cs="Times New Roman"/>
          <w:i/>
          <w:iCs/>
          <w:sz w:val="20"/>
          <w:szCs w:val="20"/>
        </w:rPr>
        <w:t>)</w:t>
      </w:r>
    </w:p>
    <w:p w14:paraId="63CE0B2E" w14:textId="2577F4E3" w:rsidR="00E41D3C" w:rsidRPr="002C3C05" w:rsidRDefault="00E41D3C" w:rsidP="00605BDE">
      <w:pPr>
        <w:spacing w:after="0" w:line="240" w:lineRule="auto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</w:p>
    <w:tbl>
      <w:tblPr>
        <w:tblStyle w:val="Lentelstinklelis"/>
        <w:tblW w:w="9786" w:type="dxa"/>
        <w:tblLook w:val="04A0" w:firstRow="1" w:lastRow="0" w:firstColumn="1" w:lastColumn="0" w:noHBand="0" w:noVBand="1"/>
      </w:tblPr>
      <w:tblGrid>
        <w:gridCol w:w="3823"/>
        <w:gridCol w:w="5963"/>
      </w:tblGrid>
      <w:tr w:rsidR="00E41D3C" w:rsidRPr="002C3C05" w14:paraId="095543A7" w14:textId="77777777" w:rsidTr="002C3C05">
        <w:trPr>
          <w:trHeight w:val="639"/>
        </w:trPr>
        <w:tc>
          <w:tcPr>
            <w:tcW w:w="3823" w:type="dxa"/>
          </w:tcPr>
          <w:p w14:paraId="2C624167" w14:textId="22EDAC1B" w:rsidR="00E41D3C" w:rsidRPr="002C3C05" w:rsidRDefault="00E41D3C" w:rsidP="00E41D3C">
            <w:pPr>
              <w:ind w:left="0"/>
              <w:jc w:val="both"/>
              <w:rPr>
                <w:rFonts w:ascii="Verdana" w:hAnsi="Verdana"/>
              </w:rPr>
            </w:pPr>
            <w:r w:rsidRPr="002C3C05">
              <w:rPr>
                <w:rFonts w:ascii="Verdana" w:hAnsi="Verdana"/>
              </w:rPr>
              <w:t>Tiekėjo siūloma nuolaida (proc.)</w:t>
            </w:r>
            <w:r w:rsidRPr="002C3C05">
              <w:rPr>
                <w:rFonts w:ascii="Verdana" w:hAnsi="Verdana"/>
                <w:noProof/>
                <w:color w:val="000000"/>
              </w:rPr>
              <w:t xml:space="preserve"> </w:t>
            </w:r>
            <w:r w:rsidR="00B52BDD" w:rsidRPr="002C3C05">
              <w:rPr>
                <w:rFonts w:ascii="Verdana" w:hAnsi="Verdana"/>
                <w:noProof/>
                <w:color w:val="000000"/>
              </w:rPr>
              <w:t>***</w:t>
            </w:r>
          </w:p>
        </w:tc>
        <w:tc>
          <w:tcPr>
            <w:tcW w:w="5963" w:type="dxa"/>
          </w:tcPr>
          <w:p w14:paraId="5073E642" w14:textId="3F6DDF25" w:rsidR="00E41D3C" w:rsidRPr="002C3C05" w:rsidRDefault="00820BE5" w:rsidP="002C3C05">
            <w:pPr>
              <w:ind w:left="0"/>
              <w:jc w:val="center"/>
              <w:rPr>
                <w:rFonts w:ascii="Verdana" w:hAnsi="Verdana"/>
                <w:i/>
                <w:iCs/>
              </w:rPr>
            </w:pPr>
            <w:r w:rsidRPr="002C3C05">
              <w:rPr>
                <w:rFonts w:ascii="Verdana" w:hAnsi="Verdana"/>
                <w:i/>
              </w:rPr>
              <w:t>Įrašyti</w:t>
            </w:r>
          </w:p>
        </w:tc>
      </w:tr>
    </w:tbl>
    <w:p w14:paraId="05FA6A08" w14:textId="72C265E8" w:rsidR="00E41D3C" w:rsidRPr="002C3C05" w:rsidRDefault="00E41D3C" w:rsidP="00605BDE">
      <w:pPr>
        <w:spacing w:after="0" w:line="240" w:lineRule="auto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</w:p>
    <w:p w14:paraId="17BD3E0C" w14:textId="145EDD63" w:rsidR="00820BE5" w:rsidRPr="002C3C05" w:rsidRDefault="00E41D3C" w:rsidP="00820BE5">
      <w:pPr>
        <w:tabs>
          <w:tab w:val="left" w:pos="1668"/>
        </w:tabs>
        <w:spacing w:after="0" w:line="240" w:lineRule="auto"/>
        <w:jc w:val="both"/>
        <w:rPr>
          <w:rFonts w:ascii="Verdana" w:hAnsi="Verdana" w:cs="Times New Roman"/>
          <w:noProof/>
          <w:color w:val="000000"/>
          <w:sz w:val="20"/>
          <w:szCs w:val="20"/>
        </w:rPr>
      </w:pPr>
      <w:r w:rsidRPr="002C3C05">
        <w:rPr>
          <w:rFonts w:ascii="Verdana" w:hAnsi="Verdana" w:cs="Times New Roman"/>
          <w:noProof/>
          <w:color w:val="000000"/>
          <w:sz w:val="20"/>
          <w:szCs w:val="20"/>
        </w:rPr>
        <w:t>**</w:t>
      </w:r>
      <w:r w:rsidR="00B52BDD" w:rsidRPr="002C3C05">
        <w:rPr>
          <w:rFonts w:ascii="Verdana" w:hAnsi="Verdana" w:cs="Times New Roman"/>
          <w:noProof/>
          <w:color w:val="000000"/>
          <w:sz w:val="20"/>
          <w:szCs w:val="20"/>
        </w:rPr>
        <w:t>*</w:t>
      </w:r>
      <w:r w:rsidRPr="002C3C05">
        <w:rPr>
          <w:rFonts w:ascii="Verdana" w:hAnsi="Verdana" w:cs="Times New Roman"/>
          <w:noProof/>
          <w:color w:val="000000"/>
          <w:sz w:val="20"/>
          <w:szCs w:val="20"/>
        </w:rPr>
        <w:t xml:space="preserve"> Šioje eilutėje įrašoma Tiekėjo nuolaida, kurią Tiekėjas įsipareigoja taikyti visą sutarties galiojimo laikotarpį Perkančiajai organizacijai įsigyjant </w:t>
      </w:r>
      <w:r w:rsidR="00820BE5" w:rsidRPr="002C3C05">
        <w:rPr>
          <w:rFonts w:ascii="Verdana" w:hAnsi="Verdana" w:cs="Times New Roman"/>
          <w:noProof/>
          <w:color w:val="000000"/>
          <w:sz w:val="20"/>
          <w:szCs w:val="20"/>
        </w:rPr>
        <w:t>remonto paslaugas/darbus ir prekes (medžiagas), tiesiogiai susijusias su pirkimo objektu ir reikalingas teikiant TIEKĖJO pasiūlymo I kainos dalyje nurodytas paslaugas, kai tokių Techninėje specifikacijoje nenumatytų / papildomų remonto paslaugų/darbų ir</w:t>
      </w:r>
      <w:r w:rsidR="00820BE5" w:rsidRPr="002C3C05">
        <w:rPr>
          <w:rFonts w:ascii="Verdana" w:eastAsia="Times New Roman" w:hAnsi="Verdana" w:cs="Times New Roman"/>
          <w:sz w:val="20"/>
          <w:szCs w:val="20"/>
        </w:rPr>
        <w:t xml:space="preserve"> prekių (medžiagų) įkainiai yra skelbiami „SISTELA“ programoje. </w:t>
      </w:r>
    </w:p>
    <w:p w14:paraId="11C195A0" w14:textId="42A02D15" w:rsidR="00820BE5" w:rsidRPr="002C3C05" w:rsidRDefault="00637224" w:rsidP="00E41D3C">
      <w:pPr>
        <w:tabs>
          <w:tab w:val="left" w:pos="1668"/>
        </w:tabs>
        <w:spacing w:after="0" w:line="240" w:lineRule="auto"/>
        <w:jc w:val="both"/>
        <w:rPr>
          <w:rFonts w:ascii="Verdana" w:hAnsi="Verdana" w:cs="Times New Roman"/>
          <w:noProof/>
          <w:color w:val="000000"/>
          <w:sz w:val="20"/>
          <w:szCs w:val="20"/>
        </w:rPr>
      </w:pPr>
      <w:r w:rsidRPr="002C3C05">
        <w:rPr>
          <w:rFonts w:ascii="Verdana" w:eastAsia="Times New Roman" w:hAnsi="Verdana" w:cs="Times New Roman"/>
          <w:sz w:val="20"/>
          <w:szCs w:val="20"/>
        </w:rPr>
        <w:t>Tiekėjui nenurodžius nuolaidos ar įrašius 0, bus laikoma, jog Tiekėjas nesiūlo nuolaidos (</w:t>
      </w:r>
      <w:r w:rsidR="004F2715" w:rsidRPr="002C3C05">
        <w:rPr>
          <w:rFonts w:ascii="Verdana" w:eastAsia="Times New Roman" w:hAnsi="Verdana" w:cs="Times New Roman"/>
          <w:sz w:val="20"/>
          <w:szCs w:val="20"/>
        </w:rPr>
        <w:t>tokiu atveju pasiūlymų vertinimo metu</w:t>
      </w:r>
      <w:r w:rsidRPr="002C3C05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4F2715" w:rsidRPr="002C3C05">
        <w:rPr>
          <w:rFonts w:ascii="Verdana" w:eastAsia="Times New Roman" w:hAnsi="Verdana" w:cs="Times New Roman"/>
          <w:sz w:val="20"/>
          <w:szCs w:val="20"/>
        </w:rPr>
        <w:t xml:space="preserve">skaičiuojant Tiekėjo pasiūlymo palyginamąją kainą bus naudojama </w:t>
      </w:r>
      <w:r w:rsidRPr="002C3C05">
        <w:rPr>
          <w:rFonts w:ascii="Verdana" w:eastAsia="Times New Roman" w:hAnsi="Verdana" w:cs="Times New Roman"/>
          <w:sz w:val="20"/>
          <w:szCs w:val="20"/>
        </w:rPr>
        <w:t>nuolaidos reikšmė „0“).</w:t>
      </w:r>
    </w:p>
    <w:p w14:paraId="3B754112" w14:textId="77777777" w:rsidR="00ED6363" w:rsidRPr="002C3C05" w:rsidRDefault="00ED6363" w:rsidP="00ED6363">
      <w:pPr>
        <w:tabs>
          <w:tab w:val="left" w:pos="720"/>
        </w:tabs>
        <w:spacing w:after="0" w:line="240" w:lineRule="auto"/>
        <w:jc w:val="both"/>
        <w:rPr>
          <w:rFonts w:ascii="Verdana" w:eastAsia="Times New Roman" w:hAnsi="Verdana" w:cs="Times New Roman"/>
          <w:b/>
          <w:noProof/>
          <w:color w:val="000000"/>
          <w:sz w:val="20"/>
          <w:szCs w:val="20"/>
        </w:rPr>
      </w:pPr>
    </w:p>
    <w:p w14:paraId="1A079B76" w14:textId="426C9BD8" w:rsidR="009335D8" w:rsidRPr="002C3C05" w:rsidRDefault="009335D8" w:rsidP="009335D8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2C3C05">
        <w:rPr>
          <w:rFonts w:ascii="Verdana" w:eastAsia="Times New Roman" w:hAnsi="Verdana" w:cs="Times New Roman"/>
          <w:sz w:val="20"/>
          <w:szCs w:val="20"/>
        </w:rPr>
        <w:t>4. Siūlomos paslaugos visiškai atitinka pirkimo dokumentuose nurodytus reikalavimus.</w:t>
      </w:r>
    </w:p>
    <w:p w14:paraId="4A0B6E64" w14:textId="77777777" w:rsidR="00DD5B01" w:rsidRPr="002C3C05" w:rsidRDefault="00DD5B01" w:rsidP="00B74604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40BB4B77" w14:textId="2CAED418" w:rsidR="00B74604" w:rsidRPr="002C3C05" w:rsidRDefault="009335D8" w:rsidP="00B74604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2C3C05">
        <w:rPr>
          <w:rFonts w:ascii="Verdana" w:eastAsia="Times New Roman" w:hAnsi="Verdana" w:cs="Times New Roman"/>
          <w:sz w:val="20"/>
          <w:szCs w:val="20"/>
        </w:rPr>
        <w:t xml:space="preserve">5. </w:t>
      </w:r>
      <w:r w:rsidR="00B74604" w:rsidRPr="002C3C05">
        <w:rPr>
          <w:rFonts w:ascii="Verdana" w:eastAsia="Times New Roman" w:hAnsi="Verdana" w:cs="Times New Roman"/>
          <w:sz w:val="20"/>
          <w:szCs w:val="20"/>
        </w:rPr>
        <w:t>Teikiame informaciją apie subtiekėjus ir kitus ūkio subjektus (</w:t>
      </w:r>
      <w:r w:rsidR="00B74604" w:rsidRPr="002C3C05">
        <w:rPr>
          <w:rFonts w:ascii="Verdana" w:eastAsia="Times New Roman" w:hAnsi="Verdana" w:cs="Times New Roman"/>
          <w:b/>
          <w:i/>
          <w:sz w:val="20"/>
          <w:szCs w:val="20"/>
        </w:rPr>
        <w:t>Tiekėjas pasiūlyme privalo išviešinti subteikėjus ir/ar kitus ūkio subjektus, kurių pajėgumais remiasi ir juos nurodyti</w:t>
      </w:r>
      <w:r w:rsidR="00B74604" w:rsidRPr="002C3C05">
        <w:rPr>
          <w:rFonts w:ascii="Verdana" w:eastAsia="Times New Roman" w:hAnsi="Verdana" w:cs="Times New Roman"/>
          <w:sz w:val="20"/>
          <w:szCs w:val="20"/>
        </w:rPr>
        <w:t>):</w:t>
      </w:r>
    </w:p>
    <w:p w14:paraId="624BEB89" w14:textId="77777777" w:rsidR="00B74604" w:rsidRPr="002C3C05" w:rsidRDefault="00B74604" w:rsidP="00B74604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6C4ADAE3" w14:textId="77777777" w:rsidR="00B74604" w:rsidRPr="002C3C05" w:rsidRDefault="00B74604" w:rsidP="0006362F">
      <w:pPr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</w:rPr>
      </w:pPr>
      <w:r w:rsidRPr="002C3C05">
        <w:rPr>
          <w:rFonts w:ascii="Verdana" w:eastAsia="Times New Roman" w:hAnsi="Verdana" w:cs="Times New Roman"/>
          <w:sz w:val="20"/>
          <w:szCs w:val="20"/>
        </w:rPr>
        <w:t xml:space="preserve">Lentelė. </w:t>
      </w:r>
      <w:r w:rsidRPr="002C3C05">
        <w:rPr>
          <w:rFonts w:ascii="Verdana" w:eastAsia="Times New Roman" w:hAnsi="Verdana" w:cs="Times New Roman"/>
          <w:i/>
          <w:sz w:val="20"/>
          <w:szCs w:val="20"/>
        </w:rPr>
        <w:t xml:space="preserve">Informacija apie subteikėjus ir kitus ūkio subjektus, kurių pajėgumais remiasi tiekėjas.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56"/>
        <w:gridCol w:w="2164"/>
        <w:gridCol w:w="1961"/>
        <w:gridCol w:w="1950"/>
      </w:tblGrid>
      <w:tr w:rsidR="00B74604" w:rsidRPr="002C3C05" w14:paraId="47ACDC61" w14:textId="77777777" w:rsidTr="00B577ED">
        <w:tc>
          <w:tcPr>
            <w:tcW w:w="675" w:type="dxa"/>
          </w:tcPr>
          <w:p w14:paraId="0EBC1B52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Eil. Nr.</w:t>
            </w:r>
          </w:p>
        </w:tc>
        <w:tc>
          <w:tcPr>
            <w:tcW w:w="2856" w:type="dxa"/>
          </w:tcPr>
          <w:p w14:paraId="6170DF25" w14:textId="77777777" w:rsidR="00B74604" w:rsidRPr="002C3C05" w:rsidRDefault="00B74604" w:rsidP="00B746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 xml:space="preserve">Subteikėjo ir/ar kito ūkio subjekto pavadinimas ir statusas </w:t>
            </w:r>
          </w:p>
        </w:tc>
        <w:tc>
          <w:tcPr>
            <w:tcW w:w="2164" w:type="dxa"/>
          </w:tcPr>
          <w:p w14:paraId="422D7DC9" w14:textId="77777777" w:rsidR="00B74604" w:rsidRPr="002C3C05" w:rsidRDefault="00B74604" w:rsidP="00B746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Nuoroda į tikslų pirkimo sąlygų kvalifikacijos reikalavimą, kuriam atitikti remiamasi subteikėjo ir/ar kito ūkio subjekto pajėgumais</w:t>
            </w:r>
          </w:p>
        </w:tc>
        <w:tc>
          <w:tcPr>
            <w:tcW w:w="1961" w:type="dxa"/>
          </w:tcPr>
          <w:p w14:paraId="663F5EB6" w14:textId="77777777" w:rsidR="00B74604" w:rsidRPr="002C3C05" w:rsidRDefault="00B74604" w:rsidP="00B746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Pirkimo objekto dalies, perduodamos vykdyti subteikėjui ir/ar kitam ūkio subjektui, aprašymas (pildoma, jei jie vykdys sutartį)</w:t>
            </w:r>
          </w:p>
        </w:tc>
        <w:tc>
          <w:tcPr>
            <w:tcW w:w="1950" w:type="dxa"/>
          </w:tcPr>
          <w:p w14:paraId="28214C07" w14:textId="77777777" w:rsidR="00B74604" w:rsidRPr="002C3C05" w:rsidRDefault="00B74604" w:rsidP="00B746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Įsipareigojimų dalis procentais, kuriai ketinama pasitelkti subteikėją ir/ar kitą ūkio subjektą</w:t>
            </w:r>
          </w:p>
          <w:p w14:paraId="206E6F34" w14:textId="77777777" w:rsidR="00B74604" w:rsidRPr="002C3C05" w:rsidRDefault="00B74604" w:rsidP="00B746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B74604" w:rsidRPr="002C3C05" w14:paraId="70903121" w14:textId="77777777" w:rsidTr="00B577ED">
        <w:tc>
          <w:tcPr>
            <w:tcW w:w="675" w:type="dxa"/>
          </w:tcPr>
          <w:p w14:paraId="4D8F61CF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1.</w:t>
            </w:r>
          </w:p>
        </w:tc>
        <w:tc>
          <w:tcPr>
            <w:tcW w:w="2856" w:type="dxa"/>
          </w:tcPr>
          <w:p w14:paraId="10A8239C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14:paraId="1D6AD03F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961" w:type="dxa"/>
          </w:tcPr>
          <w:p w14:paraId="25C3B9AF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14:paraId="60B73C46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B74604" w:rsidRPr="002C3C05" w14:paraId="6A9411B5" w14:textId="77777777" w:rsidTr="00B577ED">
        <w:tc>
          <w:tcPr>
            <w:tcW w:w="675" w:type="dxa"/>
          </w:tcPr>
          <w:p w14:paraId="66B9A7D0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2.</w:t>
            </w:r>
          </w:p>
        </w:tc>
        <w:tc>
          <w:tcPr>
            <w:tcW w:w="2856" w:type="dxa"/>
          </w:tcPr>
          <w:p w14:paraId="7B67B4E5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14:paraId="5493A954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961" w:type="dxa"/>
          </w:tcPr>
          <w:p w14:paraId="3FD3EA56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14:paraId="3FD1B185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DD5B01" w:rsidRPr="002C3C05" w14:paraId="3E07A5D6" w14:textId="77777777" w:rsidTr="00B577ED">
        <w:tc>
          <w:tcPr>
            <w:tcW w:w="675" w:type="dxa"/>
          </w:tcPr>
          <w:p w14:paraId="09EBC2D3" w14:textId="218C29ED" w:rsidR="00DD5B01" w:rsidRPr="002C3C05" w:rsidRDefault="00DD5B01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...</w:t>
            </w:r>
          </w:p>
        </w:tc>
        <w:tc>
          <w:tcPr>
            <w:tcW w:w="2856" w:type="dxa"/>
          </w:tcPr>
          <w:p w14:paraId="349DC370" w14:textId="77777777" w:rsidR="00DD5B01" w:rsidRPr="002C3C05" w:rsidRDefault="00DD5B01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14:paraId="235F6EAA" w14:textId="77777777" w:rsidR="00DD5B01" w:rsidRPr="002C3C05" w:rsidRDefault="00DD5B01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961" w:type="dxa"/>
          </w:tcPr>
          <w:p w14:paraId="1F253478" w14:textId="77777777" w:rsidR="00DD5B01" w:rsidRPr="002C3C05" w:rsidRDefault="00DD5B01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14:paraId="715AA8B9" w14:textId="77777777" w:rsidR="00DD5B01" w:rsidRPr="002C3C05" w:rsidRDefault="00DD5B01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14:paraId="4D783727" w14:textId="77777777" w:rsidR="00B74604" w:rsidRPr="002C3C05" w:rsidRDefault="00B74604" w:rsidP="00B7460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17E8AA50" w14:textId="77777777" w:rsidR="00B74604" w:rsidRPr="002C3C05" w:rsidRDefault="00B74604" w:rsidP="0006362F">
      <w:pPr>
        <w:spacing w:after="0" w:line="240" w:lineRule="auto"/>
        <w:ind w:right="141"/>
        <w:jc w:val="both"/>
        <w:rPr>
          <w:rFonts w:ascii="Verdana" w:eastAsia="Times New Roman" w:hAnsi="Verdana" w:cs="Times New Roman"/>
          <w:sz w:val="20"/>
          <w:szCs w:val="20"/>
        </w:rPr>
      </w:pPr>
      <w:r w:rsidRPr="002C3C05">
        <w:rPr>
          <w:rFonts w:ascii="Verdana" w:eastAsia="Times New Roman" w:hAnsi="Verdana" w:cs="Times New Roman"/>
          <w:sz w:val="20"/>
          <w:szCs w:val="20"/>
        </w:rPr>
        <w:t xml:space="preserve">Lentelė. </w:t>
      </w:r>
      <w:r w:rsidRPr="002C3C05">
        <w:rPr>
          <w:rFonts w:ascii="Verdana" w:eastAsia="Times New Roman" w:hAnsi="Verdana" w:cs="Times New Roman"/>
          <w:i/>
          <w:sz w:val="20"/>
          <w:szCs w:val="20"/>
        </w:rPr>
        <w:t>Informacija apie subteikėjus ir kitus ūkio subjektus, kurių kvalifikacija tiekėjas nesirems, bet jiems bus perduodama vykdyti pirkimo sutarties dalis.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64"/>
        <w:gridCol w:w="3261"/>
        <w:gridCol w:w="2806"/>
      </w:tblGrid>
      <w:tr w:rsidR="00B74604" w:rsidRPr="002C3C05" w14:paraId="49CC2F39" w14:textId="77777777" w:rsidTr="00B577ED">
        <w:tc>
          <w:tcPr>
            <w:tcW w:w="675" w:type="dxa"/>
          </w:tcPr>
          <w:p w14:paraId="53DA7C0E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2864" w:type="dxa"/>
          </w:tcPr>
          <w:p w14:paraId="7FD5F960" w14:textId="77777777" w:rsidR="00B74604" w:rsidRPr="002C3C05" w:rsidRDefault="00B74604" w:rsidP="00B746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Subteikėjo pavadinimas*</w:t>
            </w:r>
          </w:p>
        </w:tc>
        <w:tc>
          <w:tcPr>
            <w:tcW w:w="3261" w:type="dxa"/>
          </w:tcPr>
          <w:p w14:paraId="4ECCE557" w14:textId="77777777" w:rsidR="00B74604" w:rsidRPr="002C3C05" w:rsidRDefault="00B74604" w:rsidP="00B746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Pirkimo objekto dalies, perduodamos vykdyti subteikėjui ir/ar kitam ūkio subjektui, aprašymas</w:t>
            </w:r>
          </w:p>
        </w:tc>
        <w:tc>
          <w:tcPr>
            <w:tcW w:w="2806" w:type="dxa"/>
          </w:tcPr>
          <w:p w14:paraId="2587120C" w14:textId="77777777" w:rsidR="00B74604" w:rsidRPr="002C3C05" w:rsidRDefault="00B74604" w:rsidP="00B746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Įsipareigojimų dalis procentais, kuriai ketinama pasitelkti subteikėją ir/ar kitą ūkio subjektą</w:t>
            </w:r>
          </w:p>
        </w:tc>
      </w:tr>
      <w:tr w:rsidR="00B74604" w:rsidRPr="002C3C05" w14:paraId="2B42A270" w14:textId="77777777" w:rsidTr="00B577ED">
        <w:tc>
          <w:tcPr>
            <w:tcW w:w="675" w:type="dxa"/>
          </w:tcPr>
          <w:p w14:paraId="393C87E2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1.</w:t>
            </w:r>
          </w:p>
        </w:tc>
        <w:tc>
          <w:tcPr>
            <w:tcW w:w="2864" w:type="dxa"/>
          </w:tcPr>
          <w:p w14:paraId="6235AB56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FFAF1F6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806" w:type="dxa"/>
          </w:tcPr>
          <w:p w14:paraId="19213D8A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B74604" w:rsidRPr="002C3C05" w14:paraId="08CFF3AE" w14:textId="77777777" w:rsidTr="00B577ED">
        <w:tc>
          <w:tcPr>
            <w:tcW w:w="675" w:type="dxa"/>
          </w:tcPr>
          <w:p w14:paraId="365E6B38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2.</w:t>
            </w:r>
          </w:p>
        </w:tc>
        <w:tc>
          <w:tcPr>
            <w:tcW w:w="2864" w:type="dxa"/>
          </w:tcPr>
          <w:p w14:paraId="5F441696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52237120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806" w:type="dxa"/>
          </w:tcPr>
          <w:p w14:paraId="34B7C366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DD5B01" w:rsidRPr="002C3C05" w14:paraId="18E38F01" w14:textId="77777777" w:rsidTr="00B577ED">
        <w:tc>
          <w:tcPr>
            <w:tcW w:w="675" w:type="dxa"/>
          </w:tcPr>
          <w:p w14:paraId="362256C8" w14:textId="5EEFDB98" w:rsidR="00DD5B01" w:rsidRPr="002C3C05" w:rsidRDefault="00DD5B01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...</w:t>
            </w:r>
          </w:p>
        </w:tc>
        <w:tc>
          <w:tcPr>
            <w:tcW w:w="2864" w:type="dxa"/>
          </w:tcPr>
          <w:p w14:paraId="5E6813CA" w14:textId="77777777" w:rsidR="00DD5B01" w:rsidRPr="002C3C05" w:rsidRDefault="00DD5B01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14:paraId="59CC241E" w14:textId="77777777" w:rsidR="00DD5B01" w:rsidRPr="002C3C05" w:rsidRDefault="00DD5B01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806" w:type="dxa"/>
          </w:tcPr>
          <w:p w14:paraId="079276C8" w14:textId="77777777" w:rsidR="00DD5B01" w:rsidRPr="002C3C05" w:rsidRDefault="00DD5B01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14:paraId="2CC40299" w14:textId="77777777" w:rsidR="00B74604" w:rsidRPr="002C3C05" w:rsidRDefault="00B74604" w:rsidP="0006362F">
      <w:pPr>
        <w:spacing w:after="0" w:line="240" w:lineRule="auto"/>
        <w:ind w:right="141"/>
        <w:jc w:val="both"/>
        <w:rPr>
          <w:rFonts w:ascii="Verdana" w:eastAsia="Times New Roman" w:hAnsi="Verdana" w:cs="Times New Roman"/>
          <w:sz w:val="20"/>
          <w:szCs w:val="20"/>
        </w:rPr>
      </w:pPr>
      <w:r w:rsidRPr="002C3C05">
        <w:rPr>
          <w:rFonts w:ascii="Verdana" w:eastAsia="Times New Roman" w:hAnsi="Verdana" w:cs="Times New Roman"/>
          <w:sz w:val="20"/>
          <w:szCs w:val="20"/>
        </w:rPr>
        <w:t>Pastaba: *Tiekėjas privalo nurodyti, kokiai pirkimo sutarties daliai ketina pasitelkti subteikėjus, tačiau neprivalo nurodyti konkrečių subteikėjų, jeigu jie nėra žinomi.</w:t>
      </w:r>
    </w:p>
    <w:p w14:paraId="76A47DBF" w14:textId="77777777" w:rsidR="00B74604" w:rsidRPr="002C3C05" w:rsidRDefault="00B74604" w:rsidP="00B7460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1F79043F" w14:textId="44DA327A" w:rsidR="00B74604" w:rsidRPr="002C3C05" w:rsidRDefault="00B74604" w:rsidP="0006362F">
      <w:pPr>
        <w:spacing w:after="0" w:line="240" w:lineRule="auto"/>
        <w:ind w:right="141"/>
        <w:jc w:val="both"/>
        <w:rPr>
          <w:rFonts w:ascii="Verdana" w:eastAsia="Times New Roman" w:hAnsi="Verdana" w:cs="Times New Roman"/>
          <w:sz w:val="20"/>
          <w:szCs w:val="20"/>
        </w:rPr>
      </w:pPr>
      <w:r w:rsidRPr="002C3C05">
        <w:rPr>
          <w:rFonts w:ascii="Verdana" w:eastAsia="Times New Roman" w:hAnsi="Verdana" w:cs="Times New Roman"/>
          <w:sz w:val="20"/>
          <w:szCs w:val="20"/>
        </w:rPr>
        <w:t xml:space="preserve">Lentelė. </w:t>
      </w:r>
      <w:r w:rsidRPr="002C3C05">
        <w:rPr>
          <w:rFonts w:ascii="Verdana" w:eastAsia="Times New Roman" w:hAnsi="Verdana" w:cs="Times New Roman"/>
          <w:i/>
          <w:sz w:val="20"/>
          <w:szCs w:val="20"/>
        </w:rPr>
        <w:t xml:space="preserve">Informacija apie specialistus ir ekspertus (jeigu taikoma), kuriais bus remiamasi įrodinėjant tiekėjo kvalifikaciją ir vykdant pirkimo sutartį, tačiau jie nėra tiekėjo ar tiekėjo pasitelkiamo subteikėjo (-ų) darbuotojai pasiūlymo pateikimo metu, bet </w:t>
      </w:r>
      <w:r w:rsidR="0006362F" w:rsidRPr="002C3C05">
        <w:rPr>
          <w:rFonts w:ascii="Verdana" w:eastAsia="Times New Roman" w:hAnsi="Verdana" w:cs="Times New Roman"/>
          <w:i/>
          <w:sz w:val="20"/>
          <w:szCs w:val="20"/>
        </w:rPr>
        <w:t>laimėjimo atveju būtų įdarbinti.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347"/>
        <w:gridCol w:w="4584"/>
      </w:tblGrid>
      <w:tr w:rsidR="00B74604" w:rsidRPr="002C3C05" w14:paraId="0DD4A33E" w14:textId="77777777" w:rsidTr="00B577ED">
        <w:tc>
          <w:tcPr>
            <w:tcW w:w="675" w:type="dxa"/>
          </w:tcPr>
          <w:p w14:paraId="00A4A21B" w14:textId="77777777" w:rsidR="00B74604" w:rsidRPr="002C3C05" w:rsidRDefault="00B74604" w:rsidP="00B746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Eil. Nr.</w:t>
            </w:r>
          </w:p>
        </w:tc>
        <w:tc>
          <w:tcPr>
            <w:tcW w:w="4347" w:type="dxa"/>
          </w:tcPr>
          <w:p w14:paraId="46EBA8A5" w14:textId="77777777" w:rsidR="00B74604" w:rsidRPr="002C3C05" w:rsidRDefault="00B74604" w:rsidP="00B746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Vardas ir pavardė</w:t>
            </w:r>
          </w:p>
        </w:tc>
        <w:tc>
          <w:tcPr>
            <w:tcW w:w="4584" w:type="dxa"/>
          </w:tcPr>
          <w:p w14:paraId="59B19CAE" w14:textId="77777777" w:rsidR="00B74604" w:rsidRPr="002C3C05" w:rsidRDefault="00B74604" w:rsidP="00B746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Specialisto ir eksperto dabartinė darbovietė</w:t>
            </w:r>
          </w:p>
        </w:tc>
      </w:tr>
      <w:tr w:rsidR="00B74604" w:rsidRPr="002C3C05" w14:paraId="5A0BE77E" w14:textId="77777777" w:rsidTr="00B577ED">
        <w:tc>
          <w:tcPr>
            <w:tcW w:w="675" w:type="dxa"/>
          </w:tcPr>
          <w:p w14:paraId="318747CF" w14:textId="3B122012" w:rsidR="00B74604" w:rsidRPr="002C3C05" w:rsidRDefault="00DD5B01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1.</w:t>
            </w:r>
          </w:p>
        </w:tc>
        <w:tc>
          <w:tcPr>
            <w:tcW w:w="4347" w:type="dxa"/>
          </w:tcPr>
          <w:p w14:paraId="2DDA9236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584" w:type="dxa"/>
          </w:tcPr>
          <w:p w14:paraId="3527FC6E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B74604" w:rsidRPr="002C3C05" w14:paraId="3BC1121B" w14:textId="77777777" w:rsidTr="00B577ED">
        <w:tc>
          <w:tcPr>
            <w:tcW w:w="675" w:type="dxa"/>
          </w:tcPr>
          <w:p w14:paraId="15BCBD52" w14:textId="5F47EF39" w:rsidR="00B74604" w:rsidRPr="002C3C05" w:rsidRDefault="00DD5B01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2.</w:t>
            </w:r>
          </w:p>
        </w:tc>
        <w:tc>
          <w:tcPr>
            <w:tcW w:w="4347" w:type="dxa"/>
          </w:tcPr>
          <w:p w14:paraId="04B79F86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584" w:type="dxa"/>
          </w:tcPr>
          <w:p w14:paraId="136F9C04" w14:textId="77777777" w:rsidR="00B74604" w:rsidRPr="002C3C05" w:rsidRDefault="00B74604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DD5B01" w:rsidRPr="002C3C05" w14:paraId="6A6E2C1A" w14:textId="77777777" w:rsidTr="00B577ED">
        <w:tc>
          <w:tcPr>
            <w:tcW w:w="675" w:type="dxa"/>
          </w:tcPr>
          <w:p w14:paraId="3B7796EF" w14:textId="6678FF55" w:rsidR="00DD5B01" w:rsidRPr="002C3C05" w:rsidRDefault="00DD5B01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...</w:t>
            </w:r>
          </w:p>
        </w:tc>
        <w:tc>
          <w:tcPr>
            <w:tcW w:w="4347" w:type="dxa"/>
          </w:tcPr>
          <w:p w14:paraId="75E6327A" w14:textId="77777777" w:rsidR="00DD5B01" w:rsidRPr="002C3C05" w:rsidRDefault="00DD5B01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584" w:type="dxa"/>
          </w:tcPr>
          <w:p w14:paraId="1B2B627E" w14:textId="77777777" w:rsidR="00DD5B01" w:rsidRPr="002C3C05" w:rsidRDefault="00DD5B01" w:rsidP="00B7460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14:paraId="78E068AD" w14:textId="77777777" w:rsidR="00B74604" w:rsidRPr="002C3C05" w:rsidRDefault="00B74604" w:rsidP="00B74604">
      <w:pPr>
        <w:tabs>
          <w:tab w:val="left" w:pos="142"/>
        </w:tabs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2C0A0834" w14:textId="77777777" w:rsidR="009335D8" w:rsidRPr="002C3C05" w:rsidRDefault="009335D8" w:rsidP="009335D8">
      <w:pPr>
        <w:tabs>
          <w:tab w:val="left" w:pos="72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2C3C05">
        <w:rPr>
          <w:rFonts w:ascii="Verdana" w:eastAsia="Times New Roman" w:hAnsi="Verdana" w:cs="Times New Roman"/>
          <w:sz w:val="20"/>
          <w:szCs w:val="20"/>
        </w:rPr>
        <w:t>6. Pasiūlymas galioja iki termino, nustatyto pirkimo dokumentuose.</w:t>
      </w:r>
    </w:p>
    <w:p w14:paraId="17E98700" w14:textId="77777777" w:rsidR="009335D8" w:rsidRPr="002C3C05" w:rsidRDefault="009335D8" w:rsidP="009335D8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</w:p>
    <w:p w14:paraId="74ECCD7F" w14:textId="2AEB4CB1" w:rsidR="009335D8" w:rsidRPr="002C3C05" w:rsidRDefault="002750FC" w:rsidP="009335D8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C3C05">
        <w:rPr>
          <w:rFonts w:ascii="Verdana" w:eastAsia="Times New Roman" w:hAnsi="Verdana" w:cs="Times New Roman"/>
          <w:color w:val="000000"/>
          <w:sz w:val="20"/>
          <w:szCs w:val="20"/>
        </w:rPr>
        <w:t xml:space="preserve">7. </w:t>
      </w:r>
      <w:r w:rsidR="009335D8" w:rsidRPr="002C3C05">
        <w:rPr>
          <w:rFonts w:ascii="Verdana" w:eastAsia="Times New Roman" w:hAnsi="Verdana" w:cs="Times New Roman"/>
          <w:color w:val="000000"/>
          <w:sz w:val="20"/>
          <w:szCs w:val="20"/>
        </w:rPr>
        <w:t>Kartu su pasiūlymu pateikiami šie dokumentai:</w:t>
      </w:r>
    </w:p>
    <w:p w14:paraId="3B947610" w14:textId="77777777" w:rsidR="009335D8" w:rsidRPr="002C3C05" w:rsidRDefault="009335D8" w:rsidP="009335D8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1701"/>
        <w:gridCol w:w="1984"/>
        <w:gridCol w:w="2552"/>
      </w:tblGrid>
      <w:tr w:rsidR="00E35166" w:rsidRPr="002C3C05" w14:paraId="625FC2FE" w14:textId="2377E4D6" w:rsidTr="00EA3FB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1BDA" w14:textId="77777777" w:rsidR="00E35166" w:rsidRPr="002C3C05" w:rsidRDefault="00E35166" w:rsidP="009335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6472" w14:textId="23D8107E" w:rsidR="00E35166" w:rsidRPr="002C3C05" w:rsidRDefault="00E35166" w:rsidP="009335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Dokumento pavadinimas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329F" w14:textId="17F82105" w:rsidR="00E35166" w:rsidRPr="002C3C05" w:rsidRDefault="00E35166" w:rsidP="00F9085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Dokumentą sudarančių lapų skaičius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462A" w14:textId="1B6D8C9A" w:rsidR="00E35166" w:rsidRPr="002C3C05" w:rsidRDefault="00E35166" w:rsidP="00F9085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Ar dokumente yra konfidencialios informacijos? (Taip/Ne)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9E76" w14:textId="2A50B55D" w:rsidR="00E35166" w:rsidRPr="002C3C05" w:rsidRDefault="00E35166" w:rsidP="00F9085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sz w:val="20"/>
                <w:szCs w:val="20"/>
              </w:rPr>
              <w:t>Paaiškinimas, kokia konkreti informacija dokumente yra konfidenciali</w:t>
            </w:r>
            <w:r w:rsidR="00937708" w:rsidRPr="002C3C05">
              <w:rPr>
                <w:rFonts w:ascii="Verdana" w:eastAsia="Times New Roman" w:hAnsi="Verdana" w:cs="Times New Roman"/>
                <w:sz w:val="20"/>
                <w:szCs w:val="20"/>
              </w:rPr>
              <w:t xml:space="preserve"> ir </w:t>
            </w:r>
            <w:r w:rsidR="002F7838" w:rsidRPr="002C3C05">
              <w:rPr>
                <w:rFonts w:ascii="Verdana" w:eastAsia="Times New Roman" w:hAnsi="Verdana" w:cs="Times New Roman"/>
                <w:sz w:val="20"/>
                <w:szCs w:val="20"/>
              </w:rPr>
              <w:t>kodėl</w:t>
            </w:r>
            <w:r w:rsidRPr="002C3C05">
              <w:rPr>
                <w:rFonts w:ascii="Verdana" w:eastAsia="Times New Roman" w:hAnsi="Verdana" w:cs="Times New Roman"/>
                <w:i/>
                <w:sz w:val="20"/>
                <w:szCs w:val="20"/>
              </w:rPr>
              <w:t>*</w:t>
            </w:r>
          </w:p>
        </w:tc>
      </w:tr>
      <w:tr w:rsidR="00E35166" w:rsidRPr="002C3C05" w14:paraId="11CAEEF4" w14:textId="18D601F7" w:rsidTr="00EA3FB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842F" w14:textId="67AF9AB3" w:rsidR="00E35166" w:rsidRPr="002C3C05" w:rsidRDefault="00E35166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C6DB" w14:textId="77777777" w:rsidR="00E35166" w:rsidRPr="002C3C05" w:rsidRDefault="00E35166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99DA" w14:textId="77777777" w:rsidR="00E35166" w:rsidRPr="002C3C05" w:rsidRDefault="00E35166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96A" w14:textId="77777777" w:rsidR="00E35166" w:rsidRPr="002C3C05" w:rsidRDefault="00E35166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2630" w14:textId="77777777" w:rsidR="00E35166" w:rsidRPr="002C3C05" w:rsidRDefault="00E35166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E35166" w:rsidRPr="002C3C05" w14:paraId="18FA71E0" w14:textId="1DC3E7E4" w:rsidTr="00EA3FB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C74E" w14:textId="3492F49F" w:rsidR="00E35166" w:rsidRPr="002C3C05" w:rsidRDefault="00E35166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CBD0" w14:textId="77777777" w:rsidR="00E35166" w:rsidRPr="002C3C05" w:rsidRDefault="00E35166" w:rsidP="009335D8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A12F" w14:textId="77777777" w:rsidR="00E35166" w:rsidRPr="002C3C05" w:rsidRDefault="00E35166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554C" w14:textId="77777777" w:rsidR="00E35166" w:rsidRPr="002C3C05" w:rsidRDefault="00E35166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D13E" w14:textId="77777777" w:rsidR="00E35166" w:rsidRPr="002C3C05" w:rsidRDefault="00E35166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E35166" w:rsidRPr="002C3C05" w14:paraId="68369655" w14:textId="4A9F394D" w:rsidTr="00EA3FB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422" w14:textId="1E90D552" w:rsidR="00E35166" w:rsidRPr="002C3C05" w:rsidRDefault="00E35166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2C3C05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4A50" w14:textId="77777777" w:rsidR="00E35166" w:rsidRPr="002C3C05" w:rsidRDefault="00E35166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B05C" w14:textId="77777777" w:rsidR="00E35166" w:rsidRPr="002C3C05" w:rsidRDefault="00E35166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CF8" w14:textId="77777777" w:rsidR="00E35166" w:rsidRPr="002C3C05" w:rsidRDefault="00E35166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0986" w14:textId="77777777" w:rsidR="00E35166" w:rsidRPr="002C3C05" w:rsidRDefault="00E35166" w:rsidP="009335D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</w:tbl>
    <w:p w14:paraId="0BC4FB88" w14:textId="641DD89F" w:rsidR="009335D8" w:rsidRPr="002C3C05" w:rsidRDefault="00E35166" w:rsidP="00E35166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2C3C05">
        <w:rPr>
          <w:rFonts w:ascii="Verdana" w:eastAsia="Times New Roman" w:hAnsi="Verdana" w:cs="Times New Roman"/>
          <w:sz w:val="20"/>
          <w:szCs w:val="20"/>
        </w:rPr>
        <w:t>Pastaba: *</w:t>
      </w:r>
      <w:r w:rsidR="00DC4162" w:rsidRPr="002C3C05">
        <w:rPr>
          <w:rFonts w:ascii="Verdana" w:eastAsia="Times New Roman" w:hAnsi="Verdana" w:cs="Times New Roman"/>
          <w:sz w:val="20"/>
          <w:szCs w:val="20"/>
        </w:rPr>
        <w:t>pildyti  tuomet, jei bus pateikta konfidenciali informacija. Atkreipiame dėmesį, kad Lietuvos Respublikos viešųjų pirkimų įstatymo 20 straipsnyje nurodyta, kokia informacija negali būti laikoma konfidencialia</w:t>
      </w:r>
    </w:p>
    <w:p w14:paraId="2BD1E0A3" w14:textId="77777777" w:rsidR="009335D8" w:rsidRPr="002C3C05" w:rsidRDefault="009335D8" w:rsidP="009335D8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2DA39D2A" w14:textId="77777777" w:rsidR="009335D8" w:rsidRPr="002C3C05" w:rsidRDefault="009335D8" w:rsidP="009335D8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78D126D3" w14:textId="77777777" w:rsidR="009335D8" w:rsidRPr="002C3C05" w:rsidRDefault="009335D8" w:rsidP="009335D8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</w:rPr>
      </w:pPr>
      <w:r w:rsidRPr="002C3C05">
        <w:rPr>
          <w:rFonts w:ascii="Verdana" w:eastAsia="Times New Roman" w:hAnsi="Verdana" w:cs="Times New Roman"/>
          <w:i/>
          <w:sz w:val="20"/>
          <w:szCs w:val="20"/>
        </w:rPr>
        <w:t>__________________</w:t>
      </w:r>
      <w:r w:rsidRPr="002C3C05">
        <w:rPr>
          <w:rFonts w:ascii="Verdana" w:eastAsia="Times New Roman" w:hAnsi="Verdana" w:cs="Times New Roman"/>
          <w:i/>
          <w:sz w:val="20"/>
          <w:szCs w:val="20"/>
        </w:rPr>
        <w:tab/>
        <w:t xml:space="preserve">         ______________________                      __________________</w:t>
      </w:r>
    </w:p>
    <w:p w14:paraId="0ACB734D" w14:textId="6660C67B" w:rsidR="009335D8" w:rsidRPr="002C3C05" w:rsidRDefault="009335D8" w:rsidP="009335D8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</w:rPr>
      </w:pPr>
      <w:r w:rsidRPr="002C3C05">
        <w:rPr>
          <w:rFonts w:ascii="Verdana" w:eastAsia="Times New Roman" w:hAnsi="Verdana" w:cs="Times New Roman"/>
          <w:i/>
          <w:sz w:val="20"/>
          <w:szCs w:val="20"/>
        </w:rPr>
        <w:t>(pareigų pavadinimas)    (tiekėjo ar jo įgalioto asmens parašas)</w:t>
      </w:r>
      <w:r w:rsidRPr="002C3C05">
        <w:rPr>
          <w:rFonts w:ascii="Verdana" w:eastAsia="Times New Roman" w:hAnsi="Verdana" w:cs="Times New Roman"/>
          <w:i/>
          <w:sz w:val="20"/>
          <w:szCs w:val="20"/>
        </w:rPr>
        <w:tab/>
        <w:t xml:space="preserve">             (vardas pavardė)</w:t>
      </w:r>
    </w:p>
    <w:p w14:paraId="3A13142F" w14:textId="77777777" w:rsidR="009335D8" w:rsidRPr="002C3C05" w:rsidRDefault="009335D8" w:rsidP="009335D8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</w:rPr>
      </w:pPr>
    </w:p>
    <w:p w14:paraId="08FA264B" w14:textId="77777777" w:rsidR="009335D8" w:rsidRPr="002C3C05" w:rsidRDefault="009335D8" w:rsidP="009335D8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2C3C05">
        <w:rPr>
          <w:rFonts w:ascii="Verdana" w:eastAsia="Times New Roman" w:hAnsi="Verdana" w:cs="Times New Roman"/>
          <w:sz w:val="20"/>
          <w:szCs w:val="20"/>
        </w:rPr>
        <w:t>A.V.</w:t>
      </w:r>
    </w:p>
    <w:p w14:paraId="7F9BCF34" w14:textId="77777777" w:rsidR="009335D8" w:rsidRPr="002C3C05" w:rsidRDefault="009335D8" w:rsidP="009335D8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1768F46E" w14:textId="77777777" w:rsidR="009335D8" w:rsidRPr="002C3C05" w:rsidRDefault="009335D8" w:rsidP="009335D8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26DB328A" w14:textId="39182F06" w:rsidR="009F602F" w:rsidRPr="002C3C05" w:rsidRDefault="009F602F" w:rsidP="00E76F71">
      <w:pPr>
        <w:rPr>
          <w:rFonts w:ascii="Verdana" w:eastAsia="Arial Unicode MS" w:hAnsi="Verdana" w:cs="Times New Roman"/>
          <w:color w:val="00000A"/>
          <w:sz w:val="20"/>
          <w:szCs w:val="20"/>
          <w:lang w:eastAsia="en-US"/>
        </w:rPr>
      </w:pPr>
    </w:p>
    <w:sectPr w:rsidR="009F602F" w:rsidRPr="002C3C05" w:rsidSect="00023DFE">
      <w:pgSz w:w="12240" w:h="15840"/>
      <w:pgMar w:top="1134" w:right="616" w:bottom="1134" w:left="1701" w:header="720" w:footer="720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3">
      <w:start w:val="1"/>
      <w:numFmt w:val="decimal"/>
      <w:lvlText w:val="%3.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</w:rPr>
    </w:lvl>
    <w:lvl w:ilvl="4">
      <w:start w:val="1"/>
      <w:numFmt w:val="decimal"/>
      <w:lvlText w:val="%4.%5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</w:rPr>
    </w:lvl>
    <w:lvl w:ilvl="5">
      <w:start w:val="1"/>
      <w:numFmt w:val="decimal"/>
      <w:lvlText w:val="%5.%6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bCs w:val="0"/>
      </w:rPr>
    </w:lvl>
    <w:lvl w:ilvl="6">
      <w:start w:val="1"/>
      <w:numFmt w:val="decimal"/>
      <w:lvlText w:val="%6.%7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7">
      <w:start w:val="1"/>
      <w:numFmt w:val="decimal"/>
      <w:lvlText w:val="%7.%8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bCs w:val="0"/>
      </w:rPr>
    </w:lvl>
    <w:lvl w:ilvl="8">
      <w:start w:val="1"/>
      <w:numFmt w:val="decimal"/>
      <w:lvlText w:val="%8.%9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</w:rPr>
    </w:lvl>
  </w:abstractNum>
  <w:abstractNum w:abstractNumId="1" w15:restartNumberingAfterBreak="0">
    <w:nsid w:val="00000005"/>
    <w:multiLevelType w:val="multilevel"/>
    <w:tmpl w:val="D70A498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1.%2."/>
      <w:lvlJc w:val="left"/>
      <w:pPr>
        <w:tabs>
          <w:tab w:val="num" w:pos="5038"/>
        </w:tabs>
        <w:ind w:left="5038" w:hanging="360"/>
      </w:pPr>
    </w:lvl>
    <w:lvl w:ilvl="2">
      <w:start w:val="1"/>
      <w:numFmt w:val="decimal"/>
      <w:lvlText w:val="%2.%3."/>
      <w:lvlJc w:val="left"/>
      <w:pPr>
        <w:tabs>
          <w:tab w:val="num" w:pos="2007"/>
        </w:tabs>
        <w:ind w:left="2007" w:hanging="360"/>
      </w:pPr>
    </w:lvl>
    <w:lvl w:ilvl="3">
      <w:start w:val="1"/>
      <w:numFmt w:val="decimal"/>
      <w:lvlText w:val="%2.%3.%4."/>
      <w:lvlJc w:val="left"/>
      <w:pPr>
        <w:tabs>
          <w:tab w:val="num" w:pos="2367"/>
        </w:tabs>
        <w:ind w:left="2367" w:hanging="360"/>
      </w:pPr>
    </w:lvl>
    <w:lvl w:ilvl="4">
      <w:start w:val="1"/>
      <w:numFmt w:val="decimal"/>
      <w:lvlText w:val="%2.%3.%4.%5."/>
      <w:lvlJc w:val="left"/>
      <w:pPr>
        <w:tabs>
          <w:tab w:val="num" w:pos="2727"/>
        </w:tabs>
        <w:ind w:left="2727" w:hanging="360"/>
      </w:pPr>
    </w:lvl>
    <w:lvl w:ilvl="5">
      <w:start w:val="1"/>
      <w:numFmt w:val="decimal"/>
      <w:lvlText w:val="%2.%3.%4.%5.%6."/>
      <w:lvlJc w:val="left"/>
      <w:pPr>
        <w:tabs>
          <w:tab w:val="num" w:pos="3087"/>
        </w:tabs>
        <w:ind w:left="3087" w:hanging="360"/>
      </w:pPr>
    </w:lvl>
    <w:lvl w:ilvl="6">
      <w:start w:val="1"/>
      <w:numFmt w:val="decimal"/>
      <w:lvlText w:val="%2.%3.%4.%5.%6.%7."/>
      <w:lvlJc w:val="left"/>
      <w:pPr>
        <w:tabs>
          <w:tab w:val="num" w:pos="3447"/>
        </w:tabs>
        <w:ind w:left="3447" w:hanging="360"/>
      </w:pPr>
    </w:lvl>
    <w:lvl w:ilvl="7">
      <w:start w:val="1"/>
      <w:numFmt w:val="decimal"/>
      <w:lvlText w:val="%2.%3.%4.%5.%6.%7.%8."/>
      <w:lvlJc w:val="left"/>
      <w:pPr>
        <w:tabs>
          <w:tab w:val="num" w:pos="3807"/>
        </w:tabs>
        <w:ind w:left="3807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4167"/>
        </w:tabs>
        <w:ind w:left="4167" w:hanging="360"/>
      </w:pPr>
    </w:lvl>
  </w:abstractNum>
  <w:abstractNum w:abstractNumId="3" w15:restartNumberingAfterBreak="0">
    <w:nsid w:val="00000007"/>
    <w:multiLevelType w:val="multilevel"/>
    <w:tmpl w:val="57329F34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2.%3.%4.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2.%3.%4.%5.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2.%3.%4.%5.%6.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960"/>
        </w:tabs>
        <w:ind w:left="3960" w:hanging="360"/>
      </w:pPr>
    </w:lvl>
  </w:abstractNum>
  <w:abstractNum w:abstractNumId="4" w15:restartNumberingAfterBreak="0">
    <w:nsid w:val="00000009"/>
    <w:multiLevelType w:val="multilevel"/>
    <w:tmpl w:val="00000009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01E2F29"/>
    <w:multiLevelType w:val="hybridMultilevel"/>
    <w:tmpl w:val="E46A7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6A3049"/>
    <w:multiLevelType w:val="hybridMultilevel"/>
    <w:tmpl w:val="D058484E"/>
    <w:lvl w:ilvl="0" w:tplc="63A29E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46E2342"/>
    <w:multiLevelType w:val="multilevel"/>
    <w:tmpl w:val="7E8E7814"/>
    <w:name w:val="WW8Num7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A910FBF"/>
    <w:multiLevelType w:val="multilevel"/>
    <w:tmpl w:val="D1983438"/>
    <w:lvl w:ilvl="0">
      <w:start w:val="1"/>
      <w:numFmt w:val="decimal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0" w:firstLine="567"/>
      </w:pPr>
    </w:lvl>
    <w:lvl w:ilvl="2">
      <w:start w:val="1"/>
      <w:numFmt w:val="decimal"/>
      <w:suff w:val="space"/>
      <w:lvlText w:val="%1.%2.%3."/>
      <w:lvlJc w:val="left"/>
      <w:pPr>
        <w:ind w:left="0" w:firstLine="567"/>
      </w:p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</w:lvl>
  </w:abstractNum>
  <w:abstractNum w:abstractNumId="9" w15:restartNumberingAfterBreak="0">
    <w:nsid w:val="0D896689"/>
    <w:multiLevelType w:val="multilevel"/>
    <w:tmpl w:val="FB34BBDA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0" w15:restartNumberingAfterBreak="0">
    <w:nsid w:val="10DA35FD"/>
    <w:multiLevelType w:val="multilevel"/>
    <w:tmpl w:val="0A36FE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13B66007"/>
    <w:multiLevelType w:val="hybridMultilevel"/>
    <w:tmpl w:val="C42C5D16"/>
    <w:lvl w:ilvl="0" w:tplc="51F0E3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3D808BD"/>
    <w:multiLevelType w:val="multilevel"/>
    <w:tmpl w:val="D9DC9096"/>
    <w:styleLink w:val="WWOutlineListStyle13"/>
    <w:lvl w:ilvl="0">
      <w:start w:val="1"/>
      <w:numFmt w:val="decimal"/>
      <w:lvlText w:val="%1."/>
      <w:lvlJc w:val="left"/>
      <w:pPr>
        <w:ind w:left="1152" w:hanging="432"/>
      </w:pPr>
    </w:lvl>
    <w:lvl w:ilvl="1">
      <w:start w:val="1"/>
      <w:numFmt w:val="decimal"/>
      <w:lvlText w:val="%1.%2."/>
      <w:lvlJc w:val="left"/>
      <w:pPr>
        <w:ind w:left="900" w:firstLine="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426" w:firstLine="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13" w15:restartNumberingAfterBreak="0">
    <w:nsid w:val="160F75F6"/>
    <w:multiLevelType w:val="hybridMultilevel"/>
    <w:tmpl w:val="222442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6809A7"/>
    <w:multiLevelType w:val="hybridMultilevel"/>
    <w:tmpl w:val="D8D04144"/>
    <w:lvl w:ilvl="0" w:tplc="7DB288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D4747"/>
    <w:multiLevelType w:val="multilevel"/>
    <w:tmpl w:val="6C206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26182D97"/>
    <w:multiLevelType w:val="hybridMultilevel"/>
    <w:tmpl w:val="802458B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147F1"/>
    <w:multiLevelType w:val="hybridMultilevel"/>
    <w:tmpl w:val="EE28023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B92C9B"/>
    <w:multiLevelType w:val="hybridMultilevel"/>
    <w:tmpl w:val="1060AD8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403EA"/>
    <w:multiLevelType w:val="multilevel"/>
    <w:tmpl w:val="BA7CA33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313937"/>
    <w:multiLevelType w:val="multilevel"/>
    <w:tmpl w:val="2C7283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3B527C1"/>
    <w:multiLevelType w:val="hybridMultilevel"/>
    <w:tmpl w:val="C062125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91FC2"/>
    <w:multiLevelType w:val="hybridMultilevel"/>
    <w:tmpl w:val="F96E89A8"/>
    <w:lvl w:ilvl="0" w:tplc="B9824E1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11838"/>
    <w:multiLevelType w:val="hybridMultilevel"/>
    <w:tmpl w:val="819CBA14"/>
    <w:lvl w:ilvl="0" w:tplc="190EB00C">
      <w:start w:val="3"/>
      <w:numFmt w:val="decimal"/>
      <w:lvlText w:val="%1."/>
      <w:lvlJc w:val="left"/>
      <w:pPr>
        <w:ind w:left="862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4F0702D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1B97BBD"/>
    <w:multiLevelType w:val="hybridMultilevel"/>
    <w:tmpl w:val="BDCA92F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557E5"/>
    <w:multiLevelType w:val="hybridMultilevel"/>
    <w:tmpl w:val="B2D2B4E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645FF"/>
    <w:multiLevelType w:val="hybridMultilevel"/>
    <w:tmpl w:val="E48211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911B5D"/>
    <w:multiLevelType w:val="hybridMultilevel"/>
    <w:tmpl w:val="0918225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A96212"/>
    <w:multiLevelType w:val="hybridMultilevel"/>
    <w:tmpl w:val="E8C096E8"/>
    <w:lvl w:ilvl="0" w:tplc="72CA47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D47BED"/>
    <w:multiLevelType w:val="hybridMultilevel"/>
    <w:tmpl w:val="D8C0B6F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FF1A60"/>
    <w:multiLevelType w:val="hybridMultilevel"/>
    <w:tmpl w:val="B61CE7B2"/>
    <w:lvl w:ilvl="0" w:tplc="0427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58652B"/>
    <w:multiLevelType w:val="hybridMultilevel"/>
    <w:tmpl w:val="892CE5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B613A"/>
    <w:multiLevelType w:val="hybridMultilevel"/>
    <w:tmpl w:val="A0F2D9BE"/>
    <w:lvl w:ilvl="0" w:tplc="FDA693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936B8"/>
    <w:multiLevelType w:val="multilevel"/>
    <w:tmpl w:val="C76898AC"/>
    <w:lvl w:ilvl="0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0" w:hanging="360"/>
      </w:pPr>
      <w:rPr>
        <w:rFonts w:eastAsia="Calibri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eastAsia="Calibri" w:hint="default"/>
      </w:rPr>
    </w:lvl>
  </w:abstractNum>
  <w:abstractNum w:abstractNumId="35" w15:restartNumberingAfterBreak="0">
    <w:nsid w:val="6E627F0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3CF2FA3"/>
    <w:multiLevelType w:val="multilevel"/>
    <w:tmpl w:val="7C3EBDD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upp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B62B2D"/>
    <w:multiLevelType w:val="multilevel"/>
    <w:tmpl w:val="4ADE8E3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 w15:restartNumberingAfterBreak="0">
    <w:nsid w:val="7CAD49C1"/>
    <w:multiLevelType w:val="hybridMultilevel"/>
    <w:tmpl w:val="0A802AD6"/>
    <w:lvl w:ilvl="0" w:tplc="7C3A5B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696AA1"/>
    <w:multiLevelType w:val="multilevel"/>
    <w:tmpl w:val="4FA271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837066252">
    <w:abstractNumId w:val="37"/>
  </w:num>
  <w:num w:numId="2" w16cid:durableId="1726445728">
    <w:abstractNumId w:val="27"/>
  </w:num>
  <w:num w:numId="3" w16cid:durableId="1115054966">
    <w:abstractNumId w:val="29"/>
  </w:num>
  <w:num w:numId="4" w16cid:durableId="979579735">
    <w:abstractNumId w:val="11"/>
  </w:num>
  <w:num w:numId="5" w16cid:durableId="1506048225">
    <w:abstractNumId w:val="6"/>
  </w:num>
  <w:num w:numId="6" w16cid:durableId="1633168406">
    <w:abstractNumId w:val="32"/>
  </w:num>
  <w:num w:numId="7" w16cid:durableId="2120490390">
    <w:abstractNumId w:val="16"/>
  </w:num>
  <w:num w:numId="8" w16cid:durableId="1179588462">
    <w:abstractNumId w:val="18"/>
  </w:num>
  <w:num w:numId="9" w16cid:durableId="1102647601">
    <w:abstractNumId w:val="21"/>
  </w:num>
  <w:num w:numId="10" w16cid:durableId="1037967751">
    <w:abstractNumId w:val="26"/>
  </w:num>
  <w:num w:numId="11" w16cid:durableId="1298755137">
    <w:abstractNumId w:val="25"/>
  </w:num>
  <w:num w:numId="12" w16cid:durableId="1838379793">
    <w:abstractNumId w:val="30"/>
  </w:num>
  <w:num w:numId="13" w16cid:durableId="1023286238">
    <w:abstractNumId w:val="28"/>
  </w:num>
  <w:num w:numId="14" w16cid:durableId="504370728">
    <w:abstractNumId w:val="17"/>
  </w:num>
  <w:num w:numId="15" w16cid:durableId="9217657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099279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38841204">
    <w:abstractNumId w:val="15"/>
  </w:num>
  <w:num w:numId="18" w16cid:durableId="1806508925">
    <w:abstractNumId w:val="7"/>
  </w:num>
  <w:num w:numId="19" w16cid:durableId="1720322601">
    <w:abstractNumId w:val="0"/>
  </w:num>
  <w:num w:numId="20" w16cid:durableId="1286157838">
    <w:abstractNumId w:val="1"/>
  </w:num>
  <w:num w:numId="21" w16cid:durableId="1866402811">
    <w:abstractNumId w:val="2"/>
  </w:num>
  <w:num w:numId="22" w16cid:durableId="357396303">
    <w:abstractNumId w:val="3"/>
  </w:num>
  <w:num w:numId="23" w16cid:durableId="1655645363">
    <w:abstractNumId w:val="19"/>
  </w:num>
  <w:num w:numId="24" w16cid:durableId="1730612443">
    <w:abstractNumId w:val="20"/>
  </w:num>
  <w:num w:numId="25" w16cid:durableId="1453551342">
    <w:abstractNumId w:val="39"/>
  </w:num>
  <w:num w:numId="26" w16cid:durableId="18719149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0071579">
    <w:abstractNumId w:val="4"/>
  </w:num>
  <w:num w:numId="28" w16cid:durableId="14470394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491621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84522787">
    <w:abstractNumId w:val="34"/>
  </w:num>
  <w:num w:numId="31" w16cid:durableId="1281375532">
    <w:abstractNumId w:val="12"/>
  </w:num>
  <w:num w:numId="32" w16cid:durableId="1099569056">
    <w:abstractNumId w:val="35"/>
  </w:num>
  <w:num w:numId="33" w16cid:durableId="1670522540">
    <w:abstractNumId w:val="24"/>
  </w:num>
  <w:num w:numId="34" w16cid:durableId="1245608572">
    <w:abstractNumId w:val="36"/>
  </w:num>
  <w:num w:numId="35" w16cid:durableId="1618946162">
    <w:abstractNumId w:val="23"/>
  </w:num>
  <w:num w:numId="36" w16cid:durableId="1873571745">
    <w:abstractNumId w:val="5"/>
  </w:num>
  <w:num w:numId="37" w16cid:durableId="614749379">
    <w:abstractNumId w:val="10"/>
  </w:num>
  <w:num w:numId="38" w16cid:durableId="560793122">
    <w:abstractNumId w:val="13"/>
  </w:num>
  <w:num w:numId="39" w16cid:durableId="1535264307">
    <w:abstractNumId w:val="9"/>
  </w:num>
  <w:num w:numId="40" w16cid:durableId="614944932">
    <w:abstractNumId w:val="33"/>
  </w:num>
  <w:num w:numId="41" w16cid:durableId="971911455">
    <w:abstractNumId w:val="22"/>
  </w:num>
  <w:num w:numId="42" w16cid:durableId="1245339365">
    <w:abstractNumId w:val="14"/>
  </w:num>
  <w:num w:numId="43" w16cid:durableId="455879452">
    <w:abstractNumId w:val="38"/>
  </w:num>
  <w:num w:numId="44" w16cid:durableId="5210198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8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1E"/>
    <w:rsid w:val="00003C0F"/>
    <w:rsid w:val="00011561"/>
    <w:rsid w:val="00011BCD"/>
    <w:rsid w:val="00014FF2"/>
    <w:rsid w:val="0002152D"/>
    <w:rsid w:val="000216E8"/>
    <w:rsid w:val="00023BA1"/>
    <w:rsid w:val="00023D4E"/>
    <w:rsid w:val="00023DFE"/>
    <w:rsid w:val="000276F0"/>
    <w:rsid w:val="00034AA7"/>
    <w:rsid w:val="00036DFC"/>
    <w:rsid w:val="00040DEB"/>
    <w:rsid w:val="00041835"/>
    <w:rsid w:val="00042056"/>
    <w:rsid w:val="00043EF8"/>
    <w:rsid w:val="00046433"/>
    <w:rsid w:val="00047F0A"/>
    <w:rsid w:val="00050AF7"/>
    <w:rsid w:val="00052FE3"/>
    <w:rsid w:val="000549EF"/>
    <w:rsid w:val="000556AB"/>
    <w:rsid w:val="00055BB2"/>
    <w:rsid w:val="00060DEA"/>
    <w:rsid w:val="0006362F"/>
    <w:rsid w:val="00063E20"/>
    <w:rsid w:val="000655AD"/>
    <w:rsid w:val="00065F67"/>
    <w:rsid w:val="00070DED"/>
    <w:rsid w:val="00077A0A"/>
    <w:rsid w:val="00077EA1"/>
    <w:rsid w:val="00080DB2"/>
    <w:rsid w:val="00081C16"/>
    <w:rsid w:val="000833A4"/>
    <w:rsid w:val="000858ED"/>
    <w:rsid w:val="00085BA6"/>
    <w:rsid w:val="0008770C"/>
    <w:rsid w:val="00093CE7"/>
    <w:rsid w:val="00096DAB"/>
    <w:rsid w:val="000A1DE8"/>
    <w:rsid w:val="000A2624"/>
    <w:rsid w:val="000A2B06"/>
    <w:rsid w:val="000A2C53"/>
    <w:rsid w:val="000A2F2A"/>
    <w:rsid w:val="000A3DAA"/>
    <w:rsid w:val="000A6983"/>
    <w:rsid w:val="000A76AC"/>
    <w:rsid w:val="000B0E5A"/>
    <w:rsid w:val="000B406A"/>
    <w:rsid w:val="000B540E"/>
    <w:rsid w:val="000C195D"/>
    <w:rsid w:val="000C51D1"/>
    <w:rsid w:val="000C5A39"/>
    <w:rsid w:val="000D23F7"/>
    <w:rsid w:val="000D5630"/>
    <w:rsid w:val="000D616D"/>
    <w:rsid w:val="000E1595"/>
    <w:rsid w:val="00101F2E"/>
    <w:rsid w:val="001023ED"/>
    <w:rsid w:val="0010340E"/>
    <w:rsid w:val="001054D2"/>
    <w:rsid w:val="0011375C"/>
    <w:rsid w:val="00114001"/>
    <w:rsid w:val="00115318"/>
    <w:rsid w:val="0011615E"/>
    <w:rsid w:val="00120936"/>
    <w:rsid w:val="00121939"/>
    <w:rsid w:val="00123132"/>
    <w:rsid w:val="00132B5A"/>
    <w:rsid w:val="001341A0"/>
    <w:rsid w:val="00134EA6"/>
    <w:rsid w:val="0014053B"/>
    <w:rsid w:val="00142563"/>
    <w:rsid w:val="00143FCD"/>
    <w:rsid w:val="0014491C"/>
    <w:rsid w:val="001458D2"/>
    <w:rsid w:val="0015012E"/>
    <w:rsid w:val="00151F92"/>
    <w:rsid w:val="00155F21"/>
    <w:rsid w:val="00164AAD"/>
    <w:rsid w:val="00164F37"/>
    <w:rsid w:val="0017377C"/>
    <w:rsid w:val="00176C8B"/>
    <w:rsid w:val="00180477"/>
    <w:rsid w:val="00180F23"/>
    <w:rsid w:val="001825DF"/>
    <w:rsid w:val="001914A9"/>
    <w:rsid w:val="0019256D"/>
    <w:rsid w:val="00193939"/>
    <w:rsid w:val="00194D88"/>
    <w:rsid w:val="001A2C3F"/>
    <w:rsid w:val="001A4017"/>
    <w:rsid w:val="001A790E"/>
    <w:rsid w:val="001B4010"/>
    <w:rsid w:val="001C161A"/>
    <w:rsid w:val="001C175F"/>
    <w:rsid w:val="001D0C71"/>
    <w:rsid w:val="001D2AB6"/>
    <w:rsid w:val="001D5B2C"/>
    <w:rsid w:val="001D636A"/>
    <w:rsid w:val="001D7B43"/>
    <w:rsid w:val="001E1B20"/>
    <w:rsid w:val="001E47D4"/>
    <w:rsid w:val="001E4BB2"/>
    <w:rsid w:val="001E572E"/>
    <w:rsid w:val="001E5781"/>
    <w:rsid w:val="001E6F8C"/>
    <w:rsid w:val="001E7219"/>
    <w:rsid w:val="001F3759"/>
    <w:rsid w:val="001F5305"/>
    <w:rsid w:val="001F54D3"/>
    <w:rsid w:val="001F617A"/>
    <w:rsid w:val="001F7CD3"/>
    <w:rsid w:val="00200CB8"/>
    <w:rsid w:val="00201B40"/>
    <w:rsid w:val="00203447"/>
    <w:rsid w:val="002147DA"/>
    <w:rsid w:val="002164EB"/>
    <w:rsid w:val="00217BEE"/>
    <w:rsid w:val="00220ED8"/>
    <w:rsid w:val="00222067"/>
    <w:rsid w:val="00222D08"/>
    <w:rsid w:val="00223D3E"/>
    <w:rsid w:val="00225123"/>
    <w:rsid w:val="00225483"/>
    <w:rsid w:val="002341F0"/>
    <w:rsid w:val="00235AA0"/>
    <w:rsid w:val="00241BEF"/>
    <w:rsid w:val="002424F9"/>
    <w:rsid w:val="0024277E"/>
    <w:rsid w:val="002447DB"/>
    <w:rsid w:val="002461BE"/>
    <w:rsid w:val="00250EA3"/>
    <w:rsid w:val="0025525B"/>
    <w:rsid w:val="00257C1E"/>
    <w:rsid w:val="0026131E"/>
    <w:rsid w:val="002714F9"/>
    <w:rsid w:val="002742AC"/>
    <w:rsid w:val="002750FC"/>
    <w:rsid w:val="00276977"/>
    <w:rsid w:val="002778FE"/>
    <w:rsid w:val="00280408"/>
    <w:rsid w:val="00282197"/>
    <w:rsid w:val="00283F68"/>
    <w:rsid w:val="00296FE4"/>
    <w:rsid w:val="002977F9"/>
    <w:rsid w:val="002A2674"/>
    <w:rsid w:val="002A5344"/>
    <w:rsid w:val="002B028D"/>
    <w:rsid w:val="002B301F"/>
    <w:rsid w:val="002B369B"/>
    <w:rsid w:val="002B5C0E"/>
    <w:rsid w:val="002C2263"/>
    <w:rsid w:val="002C3C05"/>
    <w:rsid w:val="002C521F"/>
    <w:rsid w:val="002C558D"/>
    <w:rsid w:val="002C68B8"/>
    <w:rsid w:val="002C7CDE"/>
    <w:rsid w:val="002D00C6"/>
    <w:rsid w:val="002D0D58"/>
    <w:rsid w:val="002D5A82"/>
    <w:rsid w:val="002E0BBF"/>
    <w:rsid w:val="002E160E"/>
    <w:rsid w:val="002E24FB"/>
    <w:rsid w:val="002E2940"/>
    <w:rsid w:val="002E4276"/>
    <w:rsid w:val="002E5528"/>
    <w:rsid w:val="002F0576"/>
    <w:rsid w:val="002F2B37"/>
    <w:rsid w:val="002F3967"/>
    <w:rsid w:val="002F7838"/>
    <w:rsid w:val="003008A5"/>
    <w:rsid w:val="00301C3C"/>
    <w:rsid w:val="00304220"/>
    <w:rsid w:val="0031245D"/>
    <w:rsid w:val="003126DE"/>
    <w:rsid w:val="00315885"/>
    <w:rsid w:val="003166D4"/>
    <w:rsid w:val="00324EA4"/>
    <w:rsid w:val="00327FB1"/>
    <w:rsid w:val="003347A9"/>
    <w:rsid w:val="0033543A"/>
    <w:rsid w:val="00341949"/>
    <w:rsid w:val="003474A1"/>
    <w:rsid w:val="00357278"/>
    <w:rsid w:val="00362E07"/>
    <w:rsid w:val="00363CC4"/>
    <w:rsid w:val="00367582"/>
    <w:rsid w:val="003729FE"/>
    <w:rsid w:val="00374B23"/>
    <w:rsid w:val="00384DE2"/>
    <w:rsid w:val="0038679B"/>
    <w:rsid w:val="00391A98"/>
    <w:rsid w:val="0039418B"/>
    <w:rsid w:val="00394218"/>
    <w:rsid w:val="00394BD1"/>
    <w:rsid w:val="00394EB1"/>
    <w:rsid w:val="003956A4"/>
    <w:rsid w:val="003963F8"/>
    <w:rsid w:val="0039642E"/>
    <w:rsid w:val="003965AD"/>
    <w:rsid w:val="003A0A62"/>
    <w:rsid w:val="003A1880"/>
    <w:rsid w:val="003A4F70"/>
    <w:rsid w:val="003A6C8C"/>
    <w:rsid w:val="003B0F6B"/>
    <w:rsid w:val="003B6857"/>
    <w:rsid w:val="003C03B7"/>
    <w:rsid w:val="003C3B10"/>
    <w:rsid w:val="003C3C14"/>
    <w:rsid w:val="003C5EB9"/>
    <w:rsid w:val="003C60E5"/>
    <w:rsid w:val="003C707C"/>
    <w:rsid w:val="003C7C25"/>
    <w:rsid w:val="003D20A2"/>
    <w:rsid w:val="003D7F03"/>
    <w:rsid w:val="003E2815"/>
    <w:rsid w:val="003E3747"/>
    <w:rsid w:val="003E3D90"/>
    <w:rsid w:val="003E5311"/>
    <w:rsid w:val="003E5C1C"/>
    <w:rsid w:val="003F04F5"/>
    <w:rsid w:val="003F151D"/>
    <w:rsid w:val="003F20BE"/>
    <w:rsid w:val="003F2D88"/>
    <w:rsid w:val="003F4F18"/>
    <w:rsid w:val="003F6C69"/>
    <w:rsid w:val="003F6D06"/>
    <w:rsid w:val="004000F1"/>
    <w:rsid w:val="00402D2F"/>
    <w:rsid w:val="00406A3F"/>
    <w:rsid w:val="00414BEA"/>
    <w:rsid w:val="00416618"/>
    <w:rsid w:val="00416E36"/>
    <w:rsid w:val="0042333F"/>
    <w:rsid w:val="00423400"/>
    <w:rsid w:val="004258A1"/>
    <w:rsid w:val="0042713A"/>
    <w:rsid w:val="00433694"/>
    <w:rsid w:val="0043564D"/>
    <w:rsid w:val="00437D34"/>
    <w:rsid w:val="00450241"/>
    <w:rsid w:val="00450C13"/>
    <w:rsid w:val="00455DCD"/>
    <w:rsid w:val="004622BA"/>
    <w:rsid w:val="00463C7F"/>
    <w:rsid w:val="00465B3F"/>
    <w:rsid w:val="0046615E"/>
    <w:rsid w:val="004704FA"/>
    <w:rsid w:val="00480768"/>
    <w:rsid w:val="00480F4B"/>
    <w:rsid w:val="0048781B"/>
    <w:rsid w:val="00493105"/>
    <w:rsid w:val="00494DBF"/>
    <w:rsid w:val="004A4754"/>
    <w:rsid w:val="004A6E93"/>
    <w:rsid w:val="004B6589"/>
    <w:rsid w:val="004C6BFD"/>
    <w:rsid w:val="004C76B0"/>
    <w:rsid w:val="004D20AB"/>
    <w:rsid w:val="004E18A3"/>
    <w:rsid w:val="004E252A"/>
    <w:rsid w:val="004F0532"/>
    <w:rsid w:val="004F0C0F"/>
    <w:rsid w:val="004F2715"/>
    <w:rsid w:val="004F331F"/>
    <w:rsid w:val="004F401C"/>
    <w:rsid w:val="004F5C43"/>
    <w:rsid w:val="004F6EE0"/>
    <w:rsid w:val="00501184"/>
    <w:rsid w:val="0050147C"/>
    <w:rsid w:val="00502F9A"/>
    <w:rsid w:val="005075C2"/>
    <w:rsid w:val="00507FCA"/>
    <w:rsid w:val="00511404"/>
    <w:rsid w:val="00512C61"/>
    <w:rsid w:val="00513FC3"/>
    <w:rsid w:val="00514320"/>
    <w:rsid w:val="00520DB1"/>
    <w:rsid w:val="00521AF5"/>
    <w:rsid w:val="0052451D"/>
    <w:rsid w:val="00525AFD"/>
    <w:rsid w:val="00526096"/>
    <w:rsid w:val="00530AE3"/>
    <w:rsid w:val="005336C4"/>
    <w:rsid w:val="005355E0"/>
    <w:rsid w:val="00535E93"/>
    <w:rsid w:val="00537E10"/>
    <w:rsid w:val="005411CA"/>
    <w:rsid w:val="00541420"/>
    <w:rsid w:val="00541CDD"/>
    <w:rsid w:val="00542805"/>
    <w:rsid w:val="00542FDF"/>
    <w:rsid w:val="00554DB7"/>
    <w:rsid w:val="005569D3"/>
    <w:rsid w:val="00557EA2"/>
    <w:rsid w:val="00560E65"/>
    <w:rsid w:val="00561BCA"/>
    <w:rsid w:val="005625DA"/>
    <w:rsid w:val="005625FF"/>
    <w:rsid w:val="00566D7A"/>
    <w:rsid w:val="005717FF"/>
    <w:rsid w:val="005829FB"/>
    <w:rsid w:val="00583AE3"/>
    <w:rsid w:val="00583B0D"/>
    <w:rsid w:val="005867F8"/>
    <w:rsid w:val="00594B86"/>
    <w:rsid w:val="00595E82"/>
    <w:rsid w:val="00596BFA"/>
    <w:rsid w:val="00597541"/>
    <w:rsid w:val="005A7F0F"/>
    <w:rsid w:val="005B0947"/>
    <w:rsid w:val="005B28E3"/>
    <w:rsid w:val="005B3B23"/>
    <w:rsid w:val="005B4F28"/>
    <w:rsid w:val="005B5B75"/>
    <w:rsid w:val="005B66D5"/>
    <w:rsid w:val="005B7BF7"/>
    <w:rsid w:val="005C1D60"/>
    <w:rsid w:val="005C224C"/>
    <w:rsid w:val="005C36B5"/>
    <w:rsid w:val="005C4327"/>
    <w:rsid w:val="005E5B7F"/>
    <w:rsid w:val="005F37E4"/>
    <w:rsid w:val="005F386C"/>
    <w:rsid w:val="005F6CDD"/>
    <w:rsid w:val="005F784C"/>
    <w:rsid w:val="00602378"/>
    <w:rsid w:val="00602A3B"/>
    <w:rsid w:val="006055B5"/>
    <w:rsid w:val="00605BDE"/>
    <w:rsid w:val="00605D9C"/>
    <w:rsid w:val="0060702A"/>
    <w:rsid w:val="006102EE"/>
    <w:rsid w:val="006152AB"/>
    <w:rsid w:val="00616597"/>
    <w:rsid w:val="006171B7"/>
    <w:rsid w:val="00624919"/>
    <w:rsid w:val="00625ACF"/>
    <w:rsid w:val="00627320"/>
    <w:rsid w:val="006277B5"/>
    <w:rsid w:val="00630AEE"/>
    <w:rsid w:val="006314AD"/>
    <w:rsid w:val="00633C3A"/>
    <w:rsid w:val="006346DC"/>
    <w:rsid w:val="0063673F"/>
    <w:rsid w:val="00637224"/>
    <w:rsid w:val="00637291"/>
    <w:rsid w:val="00642A66"/>
    <w:rsid w:val="00642E34"/>
    <w:rsid w:val="006435C3"/>
    <w:rsid w:val="006444A8"/>
    <w:rsid w:val="00654046"/>
    <w:rsid w:val="0065549B"/>
    <w:rsid w:val="00656F56"/>
    <w:rsid w:val="00660D29"/>
    <w:rsid w:val="00661961"/>
    <w:rsid w:val="00662628"/>
    <w:rsid w:val="00664CA0"/>
    <w:rsid w:val="00667D9D"/>
    <w:rsid w:val="00673D41"/>
    <w:rsid w:val="00684E19"/>
    <w:rsid w:val="00692434"/>
    <w:rsid w:val="006945B3"/>
    <w:rsid w:val="006A53C2"/>
    <w:rsid w:val="006A7C03"/>
    <w:rsid w:val="006B0582"/>
    <w:rsid w:val="006B287E"/>
    <w:rsid w:val="006B4821"/>
    <w:rsid w:val="006B63C2"/>
    <w:rsid w:val="006C3638"/>
    <w:rsid w:val="006C7607"/>
    <w:rsid w:val="006C7BD7"/>
    <w:rsid w:val="006D4E16"/>
    <w:rsid w:val="006D700F"/>
    <w:rsid w:val="006E2A01"/>
    <w:rsid w:val="006E3487"/>
    <w:rsid w:val="006E4A15"/>
    <w:rsid w:val="006F128C"/>
    <w:rsid w:val="006F2E3B"/>
    <w:rsid w:val="0070134B"/>
    <w:rsid w:val="00707D02"/>
    <w:rsid w:val="00707F3E"/>
    <w:rsid w:val="007131E9"/>
    <w:rsid w:val="00714AE6"/>
    <w:rsid w:val="007175C1"/>
    <w:rsid w:val="00722034"/>
    <w:rsid w:val="00723C29"/>
    <w:rsid w:val="0072434D"/>
    <w:rsid w:val="007254D6"/>
    <w:rsid w:val="0073031D"/>
    <w:rsid w:val="007378EC"/>
    <w:rsid w:val="007418A5"/>
    <w:rsid w:val="00742B76"/>
    <w:rsid w:val="00742CEC"/>
    <w:rsid w:val="00743F8D"/>
    <w:rsid w:val="0074552B"/>
    <w:rsid w:val="00745EFD"/>
    <w:rsid w:val="00762044"/>
    <w:rsid w:val="00763EAF"/>
    <w:rsid w:val="00765CE9"/>
    <w:rsid w:val="0077230A"/>
    <w:rsid w:val="007735BD"/>
    <w:rsid w:val="00774649"/>
    <w:rsid w:val="00774A76"/>
    <w:rsid w:val="00775522"/>
    <w:rsid w:val="00782921"/>
    <w:rsid w:val="00784EFB"/>
    <w:rsid w:val="00786ADD"/>
    <w:rsid w:val="00786F5D"/>
    <w:rsid w:val="007928F5"/>
    <w:rsid w:val="00792E7E"/>
    <w:rsid w:val="00797CAA"/>
    <w:rsid w:val="007A01AD"/>
    <w:rsid w:val="007A01F3"/>
    <w:rsid w:val="007A3D6D"/>
    <w:rsid w:val="007A51D0"/>
    <w:rsid w:val="007A602E"/>
    <w:rsid w:val="007A6E89"/>
    <w:rsid w:val="007B1105"/>
    <w:rsid w:val="007B4D53"/>
    <w:rsid w:val="007B7E03"/>
    <w:rsid w:val="007C0EC4"/>
    <w:rsid w:val="007C23A2"/>
    <w:rsid w:val="007C37AF"/>
    <w:rsid w:val="007D0E88"/>
    <w:rsid w:val="007D203B"/>
    <w:rsid w:val="007D4E7A"/>
    <w:rsid w:val="007D6E81"/>
    <w:rsid w:val="007E0005"/>
    <w:rsid w:val="007E4476"/>
    <w:rsid w:val="007F0409"/>
    <w:rsid w:val="007F0B1A"/>
    <w:rsid w:val="00803219"/>
    <w:rsid w:val="00803434"/>
    <w:rsid w:val="00811930"/>
    <w:rsid w:val="00813D55"/>
    <w:rsid w:val="00817E8F"/>
    <w:rsid w:val="00820BE5"/>
    <w:rsid w:val="00823F4A"/>
    <w:rsid w:val="00826111"/>
    <w:rsid w:val="00832FD3"/>
    <w:rsid w:val="008339C5"/>
    <w:rsid w:val="00836382"/>
    <w:rsid w:val="00837F29"/>
    <w:rsid w:val="00840872"/>
    <w:rsid w:val="00847274"/>
    <w:rsid w:val="008474ED"/>
    <w:rsid w:val="0085225E"/>
    <w:rsid w:val="00852D3A"/>
    <w:rsid w:val="008538E0"/>
    <w:rsid w:val="00854C63"/>
    <w:rsid w:val="00855DAC"/>
    <w:rsid w:val="00857D57"/>
    <w:rsid w:val="00863E82"/>
    <w:rsid w:val="0086454F"/>
    <w:rsid w:val="0086745B"/>
    <w:rsid w:val="008768B2"/>
    <w:rsid w:val="00882EAB"/>
    <w:rsid w:val="00884DB9"/>
    <w:rsid w:val="00887EAF"/>
    <w:rsid w:val="00890BC0"/>
    <w:rsid w:val="00894E8E"/>
    <w:rsid w:val="00897449"/>
    <w:rsid w:val="008A18B5"/>
    <w:rsid w:val="008A19C9"/>
    <w:rsid w:val="008A3F01"/>
    <w:rsid w:val="008A42FC"/>
    <w:rsid w:val="008B1647"/>
    <w:rsid w:val="008B21C0"/>
    <w:rsid w:val="008B2234"/>
    <w:rsid w:val="008B406D"/>
    <w:rsid w:val="008B52D6"/>
    <w:rsid w:val="008B780E"/>
    <w:rsid w:val="008C06C3"/>
    <w:rsid w:val="008D10BB"/>
    <w:rsid w:val="008D1283"/>
    <w:rsid w:val="008D3BB0"/>
    <w:rsid w:val="008D442B"/>
    <w:rsid w:val="008D567C"/>
    <w:rsid w:val="008D6890"/>
    <w:rsid w:val="008D7C3D"/>
    <w:rsid w:val="008E1D6F"/>
    <w:rsid w:val="008F0116"/>
    <w:rsid w:val="008F0128"/>
    <w:rsid w:val="008F3432"/>
    <w:rsid w:val="008F60DC"/>
    <w:rsid w:val="008F7D90"/>
    <w:rsid w:val="0090085D"/>
    <w:rsid w:val="0090110B"/>
    <w:rsid w:val="009016FC"/>
    <w:rsid w:val="00901C5E"/>
    <w:rsid w:val="00902F55"/>
    <w:rsid w:val="009047A4"/>
    <w:rsid w:val="00904D09"/>
    <w:rsid w:val="00917D1F"/>
    <w:rsid w:val="0092019E"/>
    <w:rsid w:val="00923E17"/>
    <w:rsid w:val="00926EDA"/>
    <w:rsid w:val="00927D1A"/>
    <w:rsid w:val="009313A9"/>
    <w:rsid w:val="009335D8"/>
    <w:rsid w:val="00937708"/>
    <w:rsid w:val="009405F8"/>
    <w:rsid w:val="00943A44"/>
    <w:rsid w:val="00951346"/>
    <w:rsid w:val="009540E5"/>
    <w:rsid w:val="0095447B"/>
    <w:rsid w:val="00956C4C"/>
    <w:rsid w:val="009605C2"/>
    <w:rsid w:val="00963383"/>
    <w:rsid w:val="00965AF0"/>
    <w:rsid w:val="009722BC"/>
    <w:rsid w:val="00973C67"/>
    <w:rsid w:val="009747AC"/>
    <w:rsid w:val="00974BB7"/>
    <w:rsid w:val="0097560D"/>
    <w:rsid w:val="009778F1"/>
    <w:rsid w:val="009869E5"/>
    <w:rsid w:val="009876F0"/>
    <w:rsid w:val="00993598"/>
    <w:rsid w:val="00993B27"/>
    <w:rsid w:val="009A13E1"/>
    <w:rsid w:val="009A1BFC"/>
    <w:rsid w:val="009B032B"/>
    <w:rsid w:val="009B27D2"/>
    <w:rsid w:val="009B71EF"/>
    <w:rsid w:val="009C1E22"/>
    <w:rsid w:val="009C4855"/>
    <w:rsid w:val="009C594C"/>
    <w:rsid w:val="009D092B"/>
    <w:rsid w:val="009D2B6A"/>
    <w:rsid w:val="009D47F9"/>
    <w:rsid w:val="009E1A2F"/>
    <w:rsid w:val="009E5717"/>
    <w:rsid w:val="009F5547"/>
    <w:rsid w:val="009F602F"/>
    <w:rsid w:val="009F631E"/>
    <w:rsid w:val="00A0283A"/>
    <w:rsid w:val="00A142FC"/>
    <w:rsid w:val="00A14D10"/>
    <w:rsid w:val="00A162F4"/>
    <w:rsid w:val="00A17A86"/>
    <w:rsid w:val="00A240E6"/>
    <w:rsid w:val="00A24D20"/>
    <w:rsid w:val="00A30D69"/>
    <w:rsid w:val="00A31591"/>
    <w:rsid w:val="00A35903"/>
    <w:rsid w:val="00A362B5"/>
    <w:rsid w:val="00A40534"/>
    <w:rsid w:val="00A40C72"/>
    <w:rsid w:val="00A41966"/>
    <w:rsid w:val="00A4508F"/>
    <w:rsid w:val="00A5189C"/>
    <w:rsid w:val="00A51D6C"/>
    <w:rsid w:val="00A5200D"/>
    <w:rsid w:val="00A535E1"/>
    <w:rsid w:val="00A53602"/>
    <w:rsid w:val="00A568FC"/>
    <w:rsid w:val="00A648E7"/>
    <w:rsid w:val="00A917D1"/>
    <w:rsid w:val="00A934F3"/>
    <w:rsid w:val="00A93970"/>
    <w:rsid w:val="00A952A2"/>
    <w:rsid w:val="00A97401"/>
    <w:rsid w:val="00AA0A7C"/>
    <w:rsid w:val="00AA62D9"/>
    <w:rsid w:val="00AA717D"/>
    <w:rsid w:val="00AB4E25"/>
    <w:rsid w:val="00AB4F33"/>
    <w:rsid w:val="00AB7FCB"/>
    <w:rsid w:val="00AC3A4B"/>
    <w:rsid w:val="00AC5F8B"/>
    <w:rsid w:val="00AC6A46"/>
    <w:rsid w:val="00AD28AE"/>
    <w:rsid w:val="00AD30A0"/>
    <w:rsid w:val="00AD695C"/>
    <w:rsid w:val="00AD6B5B"/>
    <w:rsid w:val="00AD78F6"/>
    <w:rsid w:val="00AE4051"/>
    <w:rsid w:val="00AE5032"/>
    <w:rsid w:val="00AE7AE2"/>
    <w:rsid w:val="00AF00FF"/>
    <w:rsid w:val="00AF34FF"/>
    <w:rsid w:val="00AF71F6"/>
    <w:rsid w:val="00B00C12"/>
    <w:rsid w:val="00B00D6C"/>
    <w:rsid w:val="00B042C8"/>
    <w:rsid w:val="00B05113"/>
    <w:rsid w:val="00B07A5E"/>
    <w:rsid w:val="00B07CF7"/>
    <w:rsid w:val="00B10240"/>
    <w:rsid w:val="00B10DB3"/>
    <w:rsid w:val="00B11260"/>
    <w:rsid w:val="00B16ADE"/>
    <w:rsid w:val="00B2208F"/>
    <w:rsid w:val="00B23876"/>
    <w:rsid w:val="00B23C67"/>
    <w:rsid w:val="00B23EB5"/>
    <w:rsid w:val="00B243B6"/>
    <w:rsid w:val="00B248B1"/>
    <w:rsid w:val="00B319D8"/>
    <w:rsid w:val="00B36BD2"/>
    <w:rsid w:val="00B37ED8"/>
    <w:rsid w:val="00B43554"/>
    <w:rsid w:val="00B44D19"/>
    <w:rsid w:val="00B44E36"/>
    <w:rsid w:val="00B453A3"/>
    <w:rsid w:val="00B47609"/>
    <w:rsid w:val="00B500EE"/>
    <w:rsid w:val="00B512E2"/>
    <w:rsid w:val="00B52BDD"/>
    <w:rsid w:val="00B531BE"/>
    <w:rsid w:val="00B577ED"/>
    <w:rsid w:val="00B57A6D"/>
    <w:rsid w:val="00B60F84"/>
    <w:rsid w:val="00B63A1E"/>
    <w:rsid w:val="00B65DF3"/>
    <w:rsid w:val="00B74604"/>
    <w:rsid w:val="00B77720"/>
    <w:rsid w:val="00B77A51"/>
    <w:rsid w:val="00B859F0"/>
    <w:rsid w:val="00B863A4"/>
    <w:rsid w:val="00B90747"/>
    <w:rsid w:val="00B93018"/>
    <w:rsid w:val="00B94A06"/>
    <w:rsid w:val="00B94A7C"/>
    <w:rsid w:val="00B951CF"/>
    <w:rsid w:val="00B95FAB"/>
    <w:rsid w:val="00B974D1"/>
    <w:rsid w:val="00BA09CA"/>
    <w:rsid w:val="00BA13F1"/>
    <w:rsid w:val="00BA26A8"/>
    <w:rsid w:val="00BA2892"/>
    <w:rsid w:val="00BA5407"/>
    <w:rsid w:val="00BA64B1"/>
    <w:rsid w:val="00BB26EB"/>
    <w:rsid w:val="00BB5494"/>
    <w:rsid w:val="00BB7849"/>
    <w:rsid w:val="00BB7A40"/>
    <w:rsid w:val="00BB7D04"/>
    <w:rsid w:val="00BD1F60"/>
    <w:rsid w:val="00BD3173"/>
    <w:rsid w:val="00BD4399"/>
    <w:rsid w:val="00BD537D"/>
    <w:rsid w:val="00BE1680"/>
    <w:rsid w:val="00BE32CF"/>
    <w:rsid w:val="00BE57DB"/>
    <w:rsid w:val="00BE7031"/>
    <w:rsid w:val="00BF24F9"/>
    <w:rsid w:val="00BF5DB9"/>
    <w:rsid w:val="00C055DE"/>
    <w:rsid w:val="00C1055F"/>
    <w:rsid w:val="00C12D91"/>
    <w:rsid w:val="00C16DAD"/>
    <w:rsid w:val="00C2351F"/>
    <w:rsid w:val="00C33BF0"/>
    <w:rsid w:val="00C3748A"/>
    <w:rsid w:val="00C40C0C"/>
    <w:rsid w:val="00C41BB0"/>
    <w:rsid w:val="00C41BC3"/>
    <w:rsid w:val="00C426EA"/>
    <w:rsid w:val="00C50718"/>
    <w:rsid w:val="00C5290F"/>
    <w:rsid w:val="00C536E2"/>
    <w:rsid w:val="00C55FFE"/>
    <w:rsid w:val="00C56C1D"/>
    <w:rsid w:val="00C5759C"/>
    <w:rsid w:val="00C60948"/>
    <w:rsid w:val="00C64A2D"/>
    <w:rsid w:val="00C66184"/>
    <w:rsid w:val="00C73EED"/>
    <w:rsid w:val="00C8063C"/>
    <w:rsid w:val="00C82C7F"/>
    <w:rsid w:val="00C853EF"/>
    <w:rsid w:val="00C867A1"/>
    <w:rsid w:val="00C931B9"/>
    <w:rsid w:val="00CA06DF"/>
    <w:rsid w:val="00CA2FEC"/>
    <w:rsid w:val="00CA6851"/>
    <w:rsid w:val="00CA6D42"/>
    <w:rsid w:val="00CB04F4"/>
    <w:rsid w:val="00CB30F2"/>
    <w:rsid w:val="00CB40CD"/>
    <w:rsid w:val="00CB7EA7"/>
    <w:rsid w:val="00CC06D6"/>
    <w:rsid w:val="00CC65F5"/>
    <w:rsid w:val="00CC6734"/>
    <w:rsid w:val="00CD1C2A"/>
    <w:rsid w:val="00CD5B31"/>
    <w:rsid w:val="00CE2913"/>
    <w:rsid w:val="00CE47F5"/>
    <w:rsid w:val="00CE5008"/>
    <w:rsid w:val="00CE5AAC"/>
    <w:rsid w:val="00D01410"/>
    <w:rsid w:val="00D01A4F"/>
    <w:rsid w:val="00D0254B"/>
    <w:rsid w:val="00D04D6A"/>
    <w:rsid w:val="00D112F2"/>
    <w:rsid w:val="00D11EFE"/>
    <w:rsid w:val="00D124FC"/>
    <w:rsid w:val="00D12762"/>
    <w:rsid w:val="00D16187"/>
    <w:rsid w:val="00D17A80"/>
    <w:rsid w:val="00D324FC"/>
    <w:rsid w:val="00D344A2"/>
    <w:rsid w:val="00D3478F"/>
    <w:rsid w:val="00D36A19"/>
    <w:rsid w:val="00D36A42"/>
    <w:rsid w:val="00D416C2"/>
    <w:rsid w:val="00D469CA"/>
    <w:rsid w:val="00D46CC4"/>
    <w:rsid w:val="00D47006"/>
    <w:rsid w:val="00D476CE"/>
    <w:rsid w:val="00D503BD"/>
    <w:rsid w:val="00D51554"/>
    <w:rsid w:val="00D55B99"/>
    <w:rsid w:val="00D571D3"/>
    <w:rsid w:val="00D61D93"/>
    <w:rsid w:val="00D63925"/>
    <w:rsid w:val="00D65E54"/>
    <w:rsid w:val="00D70CC2"/>
    <w:rsid w:val="00D72B9B"/>
    <w:rsid w:val="00D74365"/>
    <w:rsid w:val="00D7726A"/>
    <w:rsid w:val="00D77BC9"/>
    <w:rsid w:val="00D80895"/>
    <w:rsid w:val="00D868B0"/>
    <w:rsid w:val="00D92C37"/>
    <w:rsid w:val="00DA1F5D"/>
    <w:rsid w:val="00DA2593"/>
    <w:rsid w:val="00DA2636"/>
    <w:rsid w:val="00DB14F2"/>
    <w:rsid w:val="00DB1C51"/>
    <w:rsid w:val="00DB2470"/>
    <w:rsid w:val="00DB3083"/>
    <w:rsid w:val="00DB5A57"/>
    <w:rsid w:val="00DB6715"/>
    <w:rsid w:val="00DC2DEA"/>
    <w:rsid w:val="00DC4162"/>
    <w:rsid w:val="00DC4628"/>
    <w:rsid w:val="00DC4DEA"/>
    <w:rsid w:val="00DC7544"/>
    <w:rsid w:val="00DC7BBA"/>
    <w:rsid w:val="00DD0E46"/>
    <w:rsid w:val="00DD4576"/>
    <w:rsid w:val="00DD5B01"/>
    <w:rsid w:val="00DD61AD"/>
    <w:rsid w:val="00DE1EE0"/>
    <w:rsid w:val="00DE36EF"/>
    <w:rsid w:val="00DE64BA"/>
    <w:rsid w:val="00DE7024"/>
    <w:rsid w:val="00DE7656"/>
    <w:rsid w:val="00DF5A01"/>
    <w:rsid w:val="00E01BC5"/>
    <w:rsid w:val="00E04DCB"/>
    <w:rsid w:val="00E05A08"/>
    <w:rsid w:val="00E07EDF"/>
    <w:rsid w:val="00E07F69"/>
    <w:rsid w:val="00E10348"/>
    <w:rsid w:val="00E154AE"/>
    <w:rsid w:val="00E15C21"/>
    <w:rsid w:val="00E179E3"/>
    <w:rsid w:val="00E2038C"/>
    <w:rsid w:val="00E22A40"/>
    <w:rsid w:val="00E23CE1"/>
    <w:rsid w:val="00E24B97"/>
    <w:rsid w:val="00E25012"/>
    <w:rsid w:val="00E251B1"/>
    <w:rsid w:val="00E25797"/>
    <w:rsid w:val="00E25E33"/>
    <w:rsid w:val="00E26070"/>
    <w:rsid w:val="00E273D6"/>
    <w:rsid w:val="00E3021C"/>
    <w:rsid w:val="00E32560"/>
    <w:rsid w:val="00E35166"/>
    <w:rsid w:val="00E374DC"/>
    <w:rsid w:val="00E37EDA"/>
    <w:rsid w:val="00E402AA"/>
    <w:rsid w:val="00E41AD6"/>
    <w:rsid w:val="00E41D3C"/>
    <w:rsid w:val="00E43A25"/>
    <w:rsid w:val="00E45AB7"/>
    <w:rsid w:val="00E4680D"/>
    <w:rsid w:val="00E53328"/>
    <w:rsid w:val="00E54DE4"/>
    <w:rsid w:val="00E55707"/>
    <w:rsid w:val="00E5671D"/>
    <w:rsid w:val="00E62EE0"/>
    <w:rsid w:val="00E648DE"/>
    <w:rsid w:val="00E731A2"/>
    <w:rsid w:val="00E76249"/>
    <w:rsid w:val="00E76F71"/>
    <w:rsid w:val="00E77409"/>
    <w:rsid w:val="00E779D7"/>
    <w:rsid w:val="00E91654"/>
    <w:rsid w:val="00E932BE"/>
    <w:rsid w:val="00E93342"/>
    <w:rsid w:val="00E955D7"/>
    <w:rsid w:val="00E967A3"/>
    <w:rsid w:val="00EA08D9"/>
    <w:rsid w:val="00EA3FBF"/>
    <w:rsid w:val="00EA6062"/>
    <w:rsid w:val="00EA7285"/>
    <w:rsid w:val="00EB1133"/>
    <w:rsid w:val="00EB16FA"/>
    <w:rsid w:val="00EB462E"/>
    <w:rsid w:val="00EB5A10"/>
    <w:rsid w:val="00EB5BF5"/>
    <w:rsid w:val="00EB748B"/>
    <w:rsid w:val="00EC0E55"/>
    <w:rsid w:val="00EC24B5"/>
    <w:rsid w:val="00EC33A6"/>
    <w:rsid w:val="00EC7972"/>
    <w:rsid w:val="00ED3865"/>
    <w:rsid w:val="00ED6363"/>
    <w:rsid w:val="00ED67E6"/>
    <w:rsid w:val="00EE20D8"/>
    <w:rsid w:val="00EE537C"/>
    <w:rsid w:val="00EE5B5F"/>
    <w:rsid w:val="00EE6733"/>
    <w:rsid w:val="00EE77F8"/>
    <w:rsid w:val="00EF147D"/>
    <w:rsid w:val="00F00020"/>
    <w:rsid w:val="00F02342"/>
    <w:rsid w:val="00F02FF8"/>
    <w:rsid w:val="00F04F17"/>
    <w:rsid w:val="00F05175"/>
    <w:rsid w:val="00F05C76"/>
    <w:rsid w:val="00F0790C"/>
    <w:rsid w:val="00F11F77"/>
    <w:rsid w:val="00F14862"/>
    <w:rsid w:val="00F14E29"/>
    <w:rsid w:val="00F17F66"/>
    <w:rsid w:val="00F20CC4"/>
    <w:rsid w:val="00F21A0E"/>
    <w:rsid w:val="00F21A6E"/>
    <w:rsid w:val="00F23AEB"/>
    <w:rsid w:val="00F24CE7"/>
    <w:rsid w:val="00F253F4"/>
    <w:rsid w:val="00F26219"/>
    <w:rsid w:val="00F26951"/>
    <w:rsid w:val="00F26953"/>
    <w:rsid w:val="00F2748F"/>
    <w:rsid w:val="00F276F6"/>
    <w:rsid w:val="00F3126F"/>
    <w:rsid w:val="00F32D30"/>
    <w:rsid w:val="00F347B8"/>
    <w:rsid w:val="00F36CF6"/>
    <w:rsid w:val="00F51D64"/>
    <w:rsid w:val="00F526F5"/>
    <w:rsid w:val="00F54C75"/>
    <w:rsid w:val="00F55E2C"/>
    <w:rsid w:val="00F566A2"/>
    <w:rsid w:val="00F72DD5"/>
    <w:rsid w:val="00F7709B"/>
    <w:rsid w:val="00F8151E"/>
    <w:rsid w:val="00F82737"/>
    <w:rsid w:val="00F85787"/>
    <w:rsid w:val="00F9085A"/>
    <w:rsid w:val="00F91604"/>
    <w:rsid w:val="00F92F1D"/>
    <w:rsid w:val="00F969E9"/>
    <w:rsid w:val="00FA00CA"/>
    <w:rsid w:val="00FA0997"/>
    <w:rsid w:val="00FA241A"/>
    <w:rsid w:val="00FA46F9"/>
    <w:rsid w:val="00FA6843"/>
    <w:rsid w:val="00FA797B"/>
    <w:rsid w:val="00FB23A6"/>
    <w:rsid w:val="00FB343A"/>
    <w:rsid w:val="00FB4D1C"/>
    <w:rsid w:val="00FB6E5F"/>
    <w:rsid w:val="00FB7D78"/>
    <w:rsid w:val="00FC01AA"/>
    <w:rsid w:val="00FC125F"/>
    <w:rsid w:val="00FC25A6"/>
    <w:rsid w:val="00FC2866"/>
    <w:rsid w:val="00FC355B"/>
    <w:rsid w:val="00FC677B"/>
    <w:rsid w:val="00FE0F6B"/>
    <w:rsid w:val="00FE101E"/>
    <w:rsid w:val="00FE1E18"/>
    <w:rsid w:val="00FE310A"/>
    <w:rsid w:val="00FE73F6"/>
    <w:rsid w:val="00FF1302"/>
    <w:rsid w:val="00FF16D6"/>
    <w:rsid w:val="00FF3A94"/>
    <w:rsid w:val="00FF44A1"/>
    <w:rsid w:val="00FF5FDF"/>
    <w:rsid w:val="00FF6103"/>
    <w:rsid w:val="00FF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C148E"/>
  <w15:docId w15:val="{1B9D6D7E-3734-4562-8B92-6A3FD1AA2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rsid w:val="00B2208F"/>
    <w:pPr>
      <w:keepNext/>
      <w:suppressAutoHyphens/>
      <w:autoSpaceDN w:val="0"/>
      <w:spacing w:before="360" w:after="360" w:line="240" w:lineRule="auto"/>
      <w:ind w:left="1152" w:hanging="432"/>
      <w:jc w:val="center"/>
      <w:textAlignment w:val="baseline"/>
      <w:outlineLvl w:val="0"/>
    </w:pPr>
    <w:rPr>
      <w:rFonts w:ascii="Times New Roman" w:eastAsia="Times New Roman" w:hAnsi="Times New Roman" w:cs="Times New Roman"/>
      <w:sz w:val="28"/>
      <w:lang w:eastAsia="en-US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EE20D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paragraph" w:styleId="Antrat3">
    <w:name w:val="heading 3"/>
    <w:basedOn w:val="prastasis"/>
    <w:next w:val="prastasis"/>
    <w:link w:val="Antrat3Diagrama"/>
    <w:rsid w:val="00B2208F"/>
    <w:pPr>
      <w:keepNext/>
      <w:suppressAutoHyphens/>
      <w:autoSpaceDN w:val="0"/>
      <w:spacing w:after="0" w:line="240" w:lineRule="auto"/>
      <w:ind w:left="426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4">
    <w:name w:val="heading 4"/>
    <w:aliases w:val="Heading 4 Char Char Char Char,Heading 4 Char Char Char Char Char,Sub-Clause Sub-paragraph,H4"/>
    <w:basedOn w:val="prastasis"/>
    <w:next w:val="prastasis"/>
    <w:link w:val="Antrat4Diagrama"/>
    <w:qFormat/>
    <w:rsid w:val="00B2208F"/>
    <w:pPr>
      <w:keepNext/>
      <w:suppressAutoHyphens/>
      <w:autoSpaceDN w:val="0"/>
      <w:spacing w:after="0" w:line="240" w:lineRule="auto"/>
      <w:ind w:left="1584" w:hanging="864"/>
      <w:textAlignment w:val="baseline"/>
      <w:outlineLvl w:val="3"/>
    </w:pPr>
    <w:rPr>
      <w:rFonts w:ascii="Times New Roman" w:eastAsia="Times New Roman" w:hAnsi="Times New Roman" w:cs="Times New Roman"/>
      <w:b/>
      <w:sz w:val="44"/>
      <w:szCs w:val="20"/>
      <w:lang w:eastAsia="en-US"/>
    </w:rPr>
  </w:style>
  <w:style w:type="paragraph" w:styleId="Antrat5">
    <w:name w:val="heading 5"/>
    <w:basedOn w:val="prastasis"/>
    <w:next w:val="prastasis"/>
    <w:link w:val="Antrat5Diagrama"/>
    <w:rsid w:val="00B2208F"/>
    <w:pPr>
      <w:keepNext/>
      <w:suppressAutoHyphens/>
      <w:autoSpaceDN w:val="0"/>
      <w:spacing w:after="0" w:line="240" w:lineRule="auto"/>
      <w:ind w:left="1728" w:hanging="1008"/>
      <w:textAlignment w:val="baseline"/>
      <w:outlineLvl w:val="4"/>
    </w:pPr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paragraph" w:styleId="Antrat6">
    <w:name w:val="heading 6"/>
    <w:basedOn w:val="prastasis"/>
    <w:next w:val="prastasis"/>
    <w:link w:val="Antrat6Diagrama"/>
    <w:rsid w:val="00B2208F"/>
    <w:pPr>
      <w:keepNext/>
      <w:suppressAutoHyphens/>
      <w:autoSpaceDN w:val="0"/>
      <w:spacing w:after="0" w:line="240" w:lineRule="auto"/>
      <w:ind w:left="1872" w:hanging="1152"/>
      <w:textAlignment w:val="baseline"/>
      <w:outlineLvl w:val="5"/>
    </w:pPr>
    <w:rPr>
      <w:rFonts w:ascii="Times New Roman" w:eastAsia="Times New Roman" w:hAnsi="Times New Roman" w:cs="Times New Roman"/>
      <w:b/>
      <w:sz w:val="36"/>
      <w:szCs w:val="20"/>
      <w:lang w:eastAsia="en-US"/>
    </w:rPr>
  </w:style>
  <w:style w:type="paragraph" w:styleId="Antrat7">
    <w:name w:val="heading 7"/>
    <w:basedOn w:val="prastasis"/>
    <w:next w:val="prastasis"/>
    <w:link w:val="Antrat7Diagrama"/>
    <w:rsid w:val="00B2208F"/>
    <w:pPr>
      <w:keepNext/>
      <w:suppressAutoHyphens/>
      <w:autoSpaceDN w:val="0"/>
      <w:spacing w:after="0" w:line="240" w:lineRule="auto"/>
      <w:ind w:left="2016" w:hanging="1296"/>
      <w:textAlignment w:val="baseline"/>
      <w:outlineLvl w:val="6"/>
    </w:pPr>
    <w:rPr>
      <w:rFonts w:ascii="Times New Roman" w:eastAsia="Times New Roman" w:hAnsi="Times New Roman" w:cs="Times New Roman"/>
      <w:sz w:val="48"/>
      <w:szCs w:val="20"/>
      <w:lang w:eastAsia="en-US"/>
    </w:rPr>
  </w:style>
  <w:style w:type="paragraph" w:styleId="Antrat8">
    <w:name w:val="heading 8"/>
    <w:basedOn w:val="prastasis"/>
    <w:next w:val="prastasis"/>
    <w:link w:val="Antrat8Diagrama"/>
    <w:rsid w:val="00B2208F"/>
    <w:pPr>
      <w:keepNext/>
      <w:suppressAutoHyphens/>
      <w:autoSpaceDN w:val="0"/>
      <w:spacing w:after="0" w:line="240" w:lineRule="auto"/>
      <w:ind w:left="2160" w:hanging="1440"/>
      <w:textAlignment w:val="baseline"/>
      <w:outlineLvl w:val="7"/>
    </w:pPr>
    <w:rPr>
      <w:rFonts w:ascii="Times New Roman" w:eastAsia="Times New Roman" w:hAnsi="Times New Roman" w:cs="Times New Roman"/>
      <w:b/>
      <w:sz w:val="18"/>
      <w:szCs w:val="20"/>
      <w:lang w:eastAsia="en-US"/>
    </w:rPr>
  </w:style>
  <w:style w:type="paragraph" w:styleId="Antrat9">
    <w:name w:val="heading 9"/>
    <w:basedOn w:val="prastasis"/>
    <w:next w:val="prastasis"/>
    <w:link w:val="Antrat9Diagrama"/>
    <w:rsid w:val="00B2208F"/>
    <w:pPr>
      <w:keepNext/>
      <w:suppressAutoHyphens/>
      <w:autoSpaceDN w:val="0"/>
      <w:spacing w:after="0" w:line="240" w:lineRule="auto"/>
      <w:ind w:left="2304" w:hanging="1584"/>
      <w:textAlignment w:val="baseline"/>
      <w:outlineLvl w:val="8"/>
    </w:pPr>
    <w:rPr>
      <w:rFonts w:ascii="Times New Roman" w:eastAsia="Times New Roman" w:hAnsi="Times New Roman" w:cs="Times New Roman"/>
      <w:sz w:val="40"/>
      <w:szCs w:val="2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pildymui">
    <w:name w:val="pildymui"/>
    <w:basedOn w:val="Numatytasispastraiposriftas"/>
  </w:style>
  <w:style w:type="character" w:styleId="Hipersaitas">
    <w:name w:val="Hyperlink"/>
    <w:basedOn w:val="Numatytasispastraiposriftas"/>
    <w:uiPriority w:val="99"/>
    <w:unhideWhenUsed/>
    <w:rPr>
      <w:color w:val="0000FF"/>
      <w:u w:val="single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,List Paragraph 1,List Paragraph1,Paragraph,List not in Table"/>
    <w:basedOn w:val="prastasis"/>
    <w:link w:val="SraopastraipaDiagrama"/>
    <w:uiPriority w:val="34"/>
    <w:qFormat/>
    <w:rsid w:val="008472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rsid w:val="008472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link w:val="Sraopastraipa"/>
    <w:uiPriority w:val="34"/>
    <w:qFormat/>
    <w:locked/>
    <w:rsid w:val="00847274"/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4727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47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47274"/>
    <w:rPr>
      <w:rFonts w:ascii="Times New Roman" w:eastAsia="Times New Roman" w:hAnsi="Times New Roman" w:cs="Times New Roman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47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47274"/>
    <w:rPr>
      <w:rFonts w:ascii="Segoe UI" w:hAnsi="Segoe UI" w:cs="Segoe UI"/>
      <w:sz w:val="18"/>
      <w:szCs w:val="18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F0409"/>
    <w:rPr>
      <w:color w:val="954F72" w:themeColor="followedHyperlink"/>
      <w:u w:val="single"/>
    </w:rPr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rsid w:val="00D36A19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rsid w:val="00D36A19"/>
    <w:rPr>
      <w:rFonts w:ascii="Times New Roman" w:eastAsia="Times New Roman" w:hAnsi="Times New Roman" w:cs="Times New Roman"/>
      <w:sz w:val="24"/>
      <w:szCs w:val="20"/>
    </w:rPr>
  </w:style>
  <w:style w:type="paragraph" w:styleId="Pagrindiniotekstotrauka3">
    <w:name w:val="Body Text Indent 3"/>
    <w:basedOn w:val="prastasis"/>
    <w:link w:val="Pagrindiniotekstotrauka3Diagrama"/>
    <w:unhideWhenUsed/>
    <w:rsid w:val="00DB247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DB2470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DB2470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DB2470"/>
  </w:style>
  <w:style w:type="character" w:customStyle="1" w:styleId="PagrindinistekstasDiagrama">
    <w:name w:val="Pagrindinis tekstas Diagrama"/>
    <w:aliases w:val="Char4 Diagrama"/>
    <w:basedOn w:val="Numatytasispastraiposriftas"/>
    <w:link w:val="Pagrindinistekstas"/>
    <w:semiHidden/>
    <w:locked/>
    <w:rsid w:val="00DB2470"/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aliases w:val="Char4"/>
    <w:basedOn w:val="prastasis"/>
    <w:link w:val="PagrindinistekstasDiagrama"/>
    <w:semiHidden/>
    <w:unhideWhenUsed/>
    <w:rsid w:val="00DB247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1">
    <w:name w:val="Body Text Char1"/>
    <w:basedOn w:val="Numatytasispastraiposriftas"/>
    <w:uiPriority w:val="99"/>
    <w:semiHidden/>
    <w:rsid w:val="00DB2470"/>
  </w:style>
  <w:style w:type="paragraph" w:styleId="Paantrat">
    <w:name w:val="Subtitle"/>
    <w:basedOn w:val="prastasis"/>
    <w:next w:val="Pagrindinistekstas"/>
    <w:link w:val="PaantratDiagrama"/>
    <w:qFormat/>
    <w:rsid w:val="00DB2470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aantratDiagrama">
    <w:name w:val="Paantraštė Diagrama"/>
    <w:basedOn w:val="Numatytasispastraiposriftas"/>
    <w:link w:val="Paantrat"/>
    <w:rsid w:val="00DB247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oblokas">
    <w:name w:val="Block Text"/>
    <w:basedOn w:val="prastasis"/>
    <w:uiPriority w:val="99"/>
    <w:unhideWhenUsed/>
    <w:rsid w:val="00DB2470"/>
    <w:pPr>
      <w:tabs>
        <w:tab w:val="left" w:pos="2977"/>
      </w:tabs>
      <w:spacing w:after="0" w:line="240" w:lineRule="auto"/>
      <w:ind w:left="-567" w:right="-766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Lygis">
    <w:name w:val="Lygis"/>
    <w:basedOn w:val="prastasis"/>
    <w:autoRedefine/>
    <w:rsid w:val="00DB2470"/>
    <w:pPr>
      <w:spacing w:after="0" w:line="240" w:lineRule="auto"/>
      <w:ind w:left="1287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DB2470"/>
    <w:rPr>
      <w:b/>
      <w:bCs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1E572E"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1E572E"/>
  </w:style>
  <w:style w:type="paragraph" w:styleId="Porat">
    <w:name w:val="footer"/>
    <w:basedOn w:val="prastasis"/>
    <w:link w:val="PoratDiagrama"/>
    <w:rsid w:val="001E5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oratDiagrama">
    <w:name w:val="Poraštė Diagrama"/>
    <w:basedOn w:val="Numatytasispastraiposriftas"/>
    <w:link w:val="Porat"/>
    <w:rsid w:val="001E572E"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39"/>
    <w:rsid w:val="001E572E"/>
    <w:pPr>
      <w:widowControl w:val="0"/>
      <w:spacing w:after="0" w:line="240" w:lineRule="auto"/>
      <w:ind w:left="164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prastasis"/>
    <w:rsid w:val="00B57A6D"/>
    <w:pPr>
      <w:spacing w:before="100" w:beforeAutospacing="1" w:after="0" w:line="240" w:lineRule="auto"/>
      <w:jc w:val="both"/>
    </w:pPr>
    <w:rPr>
      <w:rFonts w:ascii="Arial Unicode MS" w:eastAsia="Arial Unicode MS" w:hAnsi="Times New Roman" w:cs="Arial Unicode MS"/>
      <w:sz w:val="24"/>
      <w:szCs w:val="24"/>
      <w:lang w:val="en-GB" w:eastAsia="en-US"/>
    </w:rPr>
  </w:style>
  <w:style w:type="character" w:customStyle="1" w:styleId="Antrat2Diagrama">
    <w:name w:val="Antraštė 2 Diagrama"/>
    <w:basedOn w:val="Numatytasispastraiposriftas"/>
    <w:link w:val="Antrat2"/>
    <w:semiHidden/>
    <w:rsid w:val="00EE20D8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paragraph" w:styleId="Paprastasistekstas">
    <w:name w:val="Plain Text"/>
    <w:basedOn w:val="prastasis"/>
    <w:link w:val="PaprastasistekstasDiagrama"/>
    <w:rsid w:val="00DA263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A2636"/>
    <w:rPr>
      <w:rFonts w:ascii="Courier New" w:eastAsia="Times New Roman" w:hAnsi="Courier New" w:cs="Courier New"/>
      <w:sz w:val="20"/>
      <w:szCs w:val="20"/>
      <w:lang w:val="en-US" w:eastAsia="en-US"/>
    </w:rPr>
  </w:style>
  <w:style w:type="paragraph" w:customStyle="1" w:styleId="Pagrindinistekstas1">
    <w:name w:val="Pagrindinis tekstas1"/>
    <w:rsid w:val="00B16ADE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paragraph" w:customStyle="1" w:styleId="linija">
    <w:name w:val="linija"/>
    <w:basedOn w:val="prastasis"/>
    <w:rsid w:val="00B1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C16DA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C16DAD"/>
    <w:rPr>
      <w:sz w:val="16"/>
      <w:szCs w:val="16"/>
    </w:rPr>
  </w:style>
  <w:style w:type="paragraph" w:styleId="Pagrindinistekstas2">
    <w:name w:val="Body Text 2"/>
    <w:basedOn w:val="prastasis"/>
    <w:link w:val="Pagrindinistekstas2Diagrama"/>
    <w:rsid w:val="00692434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69243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B2208F"/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B2208F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4Diagrama">
    <w:name w:val="Antraštė 4 Diagrama"/>
    <w:aliases w:val="Heading 4 Char Char Char Char Diagrama,Heading 4 Char Char Char Char Char Diagrama,Sub-Clause Sub-paragraph Diagrama,H4 Diagrama"/>
    <w:basedOn w:val="Numatytasispastraiposriftas"/>
    <w:link w:val="Antrat4"/>
    <w:rsid w:val="00B2208F"/>
    <w:rPr>
      <w:rFonts w:ascii="Times New Roman" w:eastAsia="Times New Roman" w:hAnsi="Times New Roman" w:cs="Times New Roman"/>
      <w:b/>
      <w:sz w:val="44"/>
      <w:szCs w:val="20"/>
      <w:lang w:eastAsia="en-US"/>
    </w:rPr>
  </w:style>
  <w:style w:type="character" w:customStyle="1" w:styleId="Antrat5Diagrama">
    <w:name w:val="Antraštė 5 Diagrama"/>
    <w:basedOn w:val="Numatytasispastraiposriftas"/>
    <w:link w:val="Antrat5"/>
    <w:rsid w:val="00B2208F"/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character" w:customStyle="1" w:styleId="Antrat6Diagrama">
    <w:name w:val="Antraštė 6 Diagrama"/>
    <w:basedOn w:val="Numatytasispastraiposriftas"/>
    <w:link w:val="Antrat6"/>
    <w:rsid w:val="00B2208F"/>
    <w:rPr>
      <w:rFonts w:ascii="Times New Roman" w:eastAsia="Times New Roman" w:hAnsi="Times New Roman" w:cs="Times New Roman"/>
      <w:b/>
      <w:sz w:val="36"/>
      <w:szCs w:val="20"/>
      <w:lang w:eastAsia="en-US"/>
    </w:rPr>
  </w:style>
  <w:style w:type="character" w:customStyle="1" w:styleId="Antrat7Diagrama">
    <w:name w:val="Antraštė 7 Diagrama"/>
    <w:basedOn w:val="Numatytasispastraiposriftas"/>
    <w:link w:val="Antrat7"/>
    <w:rsid w:val="00B2208F"/>
    <w:rPr>
      <w:rFonts w:ascii="Times New Roman" w:eastAsia="Times New Roman" w:hAnsi="Times New Roman" w:cs="Times New Roman"/>
      <w:sz w:val="48"/>
      <w:szCs w:val="20"/>
      <w:lang w:eastAsia="en-US"/>
    </w:rPr>
  </w:style>
  <w:style w:type="character" w:customStyle="1" w:styleId="Antrat8Diagrama">
    <w:name w:val="Antraštė 8 Diagrama"/>
    <w:basedOn w:val="Numatytasispastraiposriftas"/>
    <w:link w:val="Antrat8"/>
    <w:rsid w:val="00B2208F"/>
    <w:rPr>
      <w:rFonts w:ascii="Times New Roman" w:eastAsia="Times New Roman" w:hAnsi="Times New Roman" w:cs="Times New Roman"/>
      <w:b/>
      <w:sz w:val="18"/>
      <w:szCs w:val="20"/>
      <w:lang w:eastAsia="en-US"/>
    </w:rPr>
  </w:style>
  <w:style w:type="character" w:customStyle="1" w:styleId="Antrat9Diagrama">
    <w:name w:val="Antraštė 9 Diagrama"/>
    <w:basedOn w:val="Numatytasispastraiposriftas"/>
    <w:link w:val="Antrat9"/>
    <w:rsid w:val="00B2208F"/>
    <w:rPr>
      <w:rFonts w:ascii="Times New Roman" w:eastAsia="Times New Roman" w:hAnsi="Times New Roman" w:cs="Times New Roman"/>
      <w:sz w:val="40"/>
      <w:szCs w:val="20"/>
      <w:lang w:eastAsia="en-US"/>
    </w:rPr>
  </w:style>
  <w:style w:type="numbering" w:customStyle="1" w:styleId="WWOutlineListStyle13">
    <w:name w:val="WW_OutlineListStyle_13"/>
    <w:basedOn w:val="Sraonra"/>
    <w:rsid w:val="00B2208F"/>
    <w:pPr>
      <w:numPr>
        <w:numId w:val="31"/>
      </w:numPr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967A3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967A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50147C"/>
    <w:pPr>
      <w:spacing w:after="0" w:line="240" w:lineRule="auto"/>
    </w:pPr>
  </w:style>
  <w:style w:type="paragraph" w:styleId="Betarp">
    <w:name w:val="No Spacing"/>
    <w:uiPriority w:val="1"/>
    <w:qFormat/>
    <w:rsid w:val="005829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irkimai.eviesiejipirkimai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C0EDA-3AAE-4295-A302-CD318E8926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Gintutė Urbonavičienė</dc:creator>
  <cp:lastModifiedBy>Brigita Skliuderytė</cp:lastModifiedBy>
  <cp:revision>3</cp:revision>
  <cp:lastPrinted>2018-10-04T13:28:00Z</cp:lastPrinted>
  <dcterms:created xsi:type="dcterms:W3CDTF">2025-11-27T22:40:00Z</dcterms:created>
  <dcterms:modified xsi:type="dcterms:W3CDTF">2025-12-07T19:19:00Z</dcterms:modified>
</cp:coreProperties>
</file>